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C5EFE" w14:textId="7DBC9F2D" w:rsidR="00267E9C" w:rsidRPr="00267E9C" w:rsidRDefault="00267E9C" w:rsidP="00267E9C">
      <w:pPr>
        <w:pBdr>
          <w:top w:val="single" w:sz="4" w:space="1" w:color="auto"/>
          <w:left w:val="single" w:sz="4" w:space="4" w:color="auto"/>
          <w:bottom w:val="single" w:sz="4" w:space="1" w:color="auto"/>
          <w:right w:val="single" w:sz="4" w:space="4" w:color="auto"/>
        </w:pBdr>
        <w:shd w:val="clear" w:color="auto" w:fill="CC99FF"/>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RAZPISNI OBRAZCI</w:t>
      </w:r>
    </w:p>
    <w:p w14:paraId="4C151D8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1A830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122A71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97048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398B86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7F41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8C86B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7195C0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EC0C7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A763F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4B1A9D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ECD1A5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D7813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28E5A2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2623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2AC7F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846632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F57159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AE3A8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B11503"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6800E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9B71D1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E3773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6213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A80283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194974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7D81C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5E94F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2A3186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5EB54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1D1C7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7DAC08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E17C74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45451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97849B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B0BA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E17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D0AA8D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CFCC69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85B00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3399F8"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4A6A07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7682D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A3DA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30474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FAB4F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8FDC40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A55CE8D" w14:textId="5D1925FA" w:rsidR="00267E9C" w:rsidRDefault="00267E9C" w:rsidP="00267E9C">
      <w:pPr>
        <w:spacing w:after="0" w:line="240" w:lineRule="auto"/>
        <w:jc w:val="both"/>
        <w:rPr>
          <w:rFonts w:ascii="Times New Roman" w:eastAsia="Times New Roman" w:hAnsi="Times New Roman" w:cs="Times New Roman"/>
          <w:b/>
          <w:sz w:val="24"/>
          <w:szCs w:val="24"/>
          <w:lang w:eastAsia="sl-SI"/>
        </w:rPr>
      </w:pPr>
    </w:p>
    <w:p w14:paraId="28D2C050" w14:textId="38288465" w:rsidR="008063C1" w:rsidRDefault="008063C1" w:rsidP="00267E9C">
      <w:pPr>
        <w:spacing w:after="0" w:line="240" w:lineRule="auto"/>
        <w:jc w:val="both"/>
        <w:rPr>
          <w:rFonts w:ascii="Times New Roman" w:eastAsia="Times New Roman" w:hAnsi="Times New Roman" w:cs="Times New Roman"/>
          <w:b/>
          <w:sz w:val="24"/>
          <w:szCs w:val="24"/>
          <w:lang w:eastAsia="sl-SI"/>
        </w:rPr>
      </w:pPr>
    </w:p>
    <w:p w14:paraId="056BED8A" w14:textId="77777777" w:rsidR="008063C1" w:rsidRPr="00267E9C" w:rsidRDefault="008063C1" w:rsidP="00267E9C">
      <w:pPr>
        <w:spacing w:after="0" w:line="240" w:lineRule="auto"/>
        <w:jc w:val="both"/>
        <w:rPr>
          <w:rFonts w:ascii="Times New Roman" w:eastAsia="Times New Roman" w:hAnsi="Times New Roman" w:cs="Times New Roman"/>
          <w:b/>
          <w:sz w:val="24"/>
          <w:szCs w:val="24"/>
          <w:lang w:eastAsia="sl-SI"/>
        </w:rPr>
      </w:pPr>
    </w:p>
    <w:p w14:paraId="78E1F62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FAD047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B91426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ab/>
      </w:r>
      <w:r w:rsidRPr="00267E9C">
        <w:rPr>
          <w:rFonts w:ascii="Times New Roman" w:eastAsia="Times New Roman" w:hAnsi="Times New Roman" w:cs="Times New Roman"/>
          <w:b/>
          <w:lang w:eastAsia="sl-SI"/>
        </w:rPr>
        <w:tab/>
      </w:r>
      <w:r w:rsidRPr="00267E9C">
        <w:rPr>
          <w:rFonts w:ascii="Times New Roman" w:eastAsia="Times New Roman" w:hAnsi="Times New Roman" w:cs="Times New Roman"/>
          <w:b/>
          <w:lang w:eastAsia="sl-SI"/>
        </w:rPr>
        <w:tab/>
        <w:t xml:space="preserve"> Razpisni obrazec št. 1</w:t>
      </w:r>
    </w:p>
    <w:p w14:paraId="1514464F" w14:textId="77777777" w:rsidR="00267E9C" w:rsidRPr="00267E9C" w:rsidRDefault="00267E9C" w:rsidP="00CD0E8A">
      <w:pPr>
        <w:spacing w:after="0" w:line="240" w:lineRule="auto"/>
        <w:rPr>
          <w:rFonts w:ascii="Times New Roman" w:eastAsia="Times New Roman" w:hAnsi="Times New Roman" w:cs="Times New Roman"/>
          <w:b/>
          <w:lang w:eastAsia="sl-SI"/>
        </w:rPr>
      </w:pPr>
    </w:p>
    <w:p w14:paraId="54CDD6A2" w14:textId="7924845F" w:rsidR="00267E9C" w:rsidRPr="00CD0E8A" w:rsidRDefault="00CD0E8A" w:rsidP="00CD0E8A">
      <w:pPr>
        <w:spacing w:after="0" w:line="240" w:lineRule="auto"/>
        <w:jc w:val="center"/>
        <w:rPr>
          <w:rFonts w:ascii="Times New Roman" w:eastAsia="Times New Roman" w:hAnsi="Times New Roman" w:cs="Times New Roman"/>
          <w:b/>
          <w:lang w:eastAsia="sl-SI"/>
        </w:rPr>
      </w:pPr>
      <w:r>
        <w:rPr>
          <w:rFonts w:ascii="Times New Roman" w:eastAsia="Times New Roman" w:hAnsi="Times New Roman" w:cs="Times New Roman"/>
          <w:b/>
          <w:lang w:eastAsia="sl-SI"/>
        </w:rPr>
        <w:t>PRIJAVA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3C2369" w:rsidRPr="00267E9C" w14:paraId="4577A59A" w14:textId="77777777" w:rsidTr="00930269">
        <w:tc>
          <w:tcPr>
            <w:tcW w:w="4531" w:type="dxa"/>
            <w:shd w:val="clear" w:color="auto" w:fill="auto"/>
          </w:tcPr>
          <w:p w14:paraId="5D45CEF3" w14:textId="1B46D92A" w:rsidR="003C2369" w:rsidRPr="00267E9C" w:rsidRDefault="003C2369" w:rsidP="00930269">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Številka p</w:t>
            </w:r>
            <w:r>
              <w:rPr>
                <w:rFonts w:ascii="Times New Roman" w:eastAsia="Times New Roman" w:hAnsi="Times New Roman" w:cs="Times New Roman"/>
                <w:lang w:eastAsia="sl-SI"/>
              </w:rPr>
              <w:t>rijave</w:t>
            </w:r>
            <w:r w:rsidRPr="00267E9C">
              <w:rPr>
                <w:rFonts w:ascii="Times New Roman" w:eastAsia="Times New Roman" w:hAnsi="Times New Roman" w:cs="Times New Roman"/>
                <w:lang w:eastAsia="sl-SI"/>
              </w:rPr>
              <w:t>:</w:t>
            </w:r>
          </w:p>
        </w:tc>
        <w:tc>
          <w:tcPr>
            <w:tcW w:w="4531" w:type="dxa"/>
            <w:shd w:val="clear" w:color="auto" w:fill="auto"/>
          </w:tcPr>
          <w:p w14:paraId="5A212AE6" w14:textId="77777777" w:rsidR="003C2369" w:rsidRPr="00267E9C" w:rsidRDefault="003C2369" w:rsidP="00930269">
            <w:pPr>
              <w:spacing w:after="0" w:line="240" w:lineRule="auto"/>
              <w:rPr>
                <w:rFonts w:ascii="Times New Roman" w:eastAsia="Times New Roman" w:hAnsi="Times New Roman" w:cs="Times New Roman"/>
                <w:lang w:eastAsia="sl-SI"/>
              </w:rPr>
            </w:pPr>
          </w:p>
        </w:tc>
      </w:tr>
      <w:tr w:rsidR="003C2369" w:rsidRPr="00267E9C" w14:paraId="765925D8" w14:textId="77777777" w:rsidTr="00930269">
        <w:tc>
          <w:tcPr>
            <w:tcW w:w="4531" w:type="dxa"/>
            <w:shd w:val="clear" w:color="auto" w:fill="auto"/>
          </w:tcPr>
          <w:p w14:paraId="1A18DBF1" w14:textId="77777777" w:rsidR="003C2369" w:rsidRPr="00267E9C" w:rsidRDefault="003C2369" w:rsidP="00930269">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p>
        </w:tc>
        <w:tc>
          <w:tcPr>
            <w:tcW w:w="4531" w:type="dxa"/>
            <w:shd w:val="clear" w:color="auto" w:fill="auto"/>
          </w:tcPr>
          <w:p w14:paraId="46BA5B9B" w14:textId="77777777" w:rsidR="003C2369" w:rsidRPr="00267E9C" w:rsidRDefault="003C2369" w:rsidP="00930269">
            <w:pPr>
              <w:spacing w:after="0" w:line="240" w:lineRule="auto"/>
              <w:rPr>
                <w:rFonts w:ascii="Times New Roman" w:eastAsia="Times New Roman" w:hAnsi="Times New Roman" w:cs="Times New Roman"/>
                <w:lang w:eastAsia="sl-SI"/>
              </w:rPr>
            </w:pPr>
          </w:p>
        </w:tc>
      </w:tr>
    </w:tbl>
    <w:p w14:paraId="1CBF42C2" w14:textId="77777777" w:rsidR="00267E9C" w:rsidRPr="00267E9C" w:rsidRDefault="00267E9C" w:rsidP="00267E9C">
      <w:pPr>
        <w:spacing w:after="0" w:line="240" w:lineRule="auto"/>
        <w:rPr>
          <w:rFonts w:ascii="Times New Roman" w:eastAsia="Times New Roman" w:hAnsi="Times New Roman" w:cs="Times New Roman"/>
          <w:b/>
          <w:bCs/>
          <w:iCs/>
          <w:lang w:eastAsia="sl-SI"/>
        </w:rPr>
      </w:pPr>
    </w:p>
    <w:p w14:paraId="7070C100" w14:textId="72F83375" w:rsidR="00267E9C" w:rsidRPr="00267E9C" w:rsidRDefault="00CD0E8A" w:rsidP="00267E9C">
      <w:pPr>
        <w:spacing w:after="0" w:line="240" w:lineRule="auto"/>
        <w:rPr>
          <w:rFonts w:ascii="Times New Roman" w:eastAsia="Times New Roman" w:hAnsi="Times New Roman" w:cs="Times New Roman"/>
          <w:b/>
          <w:lang w:eastAsia="sl-SI"/>
        </w:rPr>
      </w:pPr>
      <w:r>
        <w:rPr>
          <w:rFonts w:ascii="Times New Roman" w:eastAsia="Times New Roman" w:hAnsi="Times New Roman" w:cs="Times New Roman"/>
          <w:b/>
          <w:lang w:eastAsia="sl-SI"/>
        </w:rPr>
        <w:t>Prijavo</w:t>
      </w:r>
      <w:r w:rsidR="00267E9C" w:rsidRPr="00267E9C">
        <w:rPr>
          <w:rFonts w:ascii="Times New Roman" w:eastAsia="Times New Roman" w:hAnsi="Times New Roman" w:cs="Times New Roman"/>
          <w:b/>
          <w:lang w:eastAsia="sl-SI"/>
        </w:rPr>
        <w:t xml:space="preserve"> oddajamo </w:t>
      </w:r>
      <w:r w:rsidR="00267E9C" w:rsidRPr="00267E9C">
        <w:rPr>
          <w:rFonts w:ascii="Times New Roman" w:eastAsia="Times New Roman" w:hAnsi="Times New Roman" w:cs="Times New Roman"/>
          <w:b/>
          <w:i/>
          <w:lang w:eastAsia="sl-SI"/>
        </w:rPr>
        <w:t>(</w:t>
      </w:r>
      <w:r>
        <w:rPr>
          <w:rFonts w:ascii="Times New Roman" w:eastAsia="Times New Roman" w:hAnsi="Times New Roman" w:cs="Times New Roman"/>
          <w:b/>
          <w:i/>
          <w:lang w:eastAsia="sl-SI"/>
        </w:rPr>
        <w:t>kandidat</w:t>
      </w:r>
      <w:r w:rsidR="00267E9C" w:rsidRPr="00267E9C">
        <w:rPr>
          <w:rFonts w:ascii="Times New Roman" w:eastAsia="Times New Roman" w:hAnsi="Times New Roman" w:cs="Times New Roman"/>
          <w:b/>
          <w:i/>
          <w:lang w:eastAsia="sl-SI"/>
        </w:rPr>
        <w:t xml:space="preserve"> ustrezno obkrož</w:t>
      </w:r>
      <w:r w:rsidR="00267E9C" w:rsidRPr="00267E9C">
        <w:rPr>
          <w:rFonts w:ascii="Times New Roman" w:eastAsia="Times New Roman" w:hAnsi="Times New Roman" w:cs="Times New Roman"/>
          <w:b/>
          <w:lang w:eastAsia="sl-SI"/>
        </w:rPr>
        <w:t>i):</w:t>
      </w:r>
    </w:p>
    <w:p w14:paraId="30A90381"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5EF831E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samostojno                            v skupnem nastopu </w:t>
      </w:r>
      <w:r w:rsidRPr="00267E9C">
        <w:rPr>
          <w:rFonts w:ascii="Times New Roman" w:eastAsia="Times New Roman" w:hAnsi="Times New Roman" w:cs="Times New Roman"/>
          <w:b/>
          <w:vertAlign w:val="superscript"/>
          <w:lang w:eastAsia="sl-SI"/>
        </w:rPr>
        <w:footnoteReference w:id="1"/>
      </w:r>
      <w:r w:rsidRPr="00267E9C">
        <w:rPr>
          <w:rFonts w:ascii="Times New Roman" w:eastAsia="Times New Roman" w:hAnsi="Times New Roman" w:cs="Times New Roman"/>
          <w:b/>
          <w:lang w:eastAsia="sl-SI"/>
        </w:rPr>
        <w:t xml:space="preserve">                                  s podizvajalci</w:t>
      </w:r>
      <w:r w:rsidRPr="00267E9C">
        <w:rPr>
          <w:rFonts w:ascii="Times New Roman" w:eastAsia="Times New Roman" w:hAnsi="Times New Roman" w:cs="Times New Roman"/>
          <w:b/>
          <w:vertAlign w:val="superscript"/>
          <w:lang w:eastAsia="sl-SI"/>
        </w:rPr>
        <w:footnoteReference w:id="2"/>
      </w:r>
    </w:p>
    <w:p w14:paraId="729FFE34"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EE7F810" w14:textId="3F68605B" w:rsidR="00267E9C" w:rsidRPr="00267E9C" w:rsidRDefault="00CD0E8A" w:rsidP="00267E9C">
      <w:pPr>
        <w:spacing w:after="0" w:line="240" w:lineRule="auto"/>
        <w:jc w:val="both"/>
        <w:rPr>
          <w:rFonts w:ascii="Times New Roman" w:eastAsia="Times New Roman" w:hAnsi="Times New Roman" w:cs="Times New Roman"/>
          <w:b/>
          <w:lang w:eastAsia="sl-SI"/>
        </w:rPr>
      </w:pPr>
      <w:r>
        <w:rPr>
          <w:rFonts w:ascii="Times New Roman" w:eastAsia="Times New Roman" w:hAnsi="Times New Roman" w:cs="Times New Roman"/>
          <w:b/>
          <w:lang w:eastAsia="sl-SI"/>
        </w:rPr>
        <w:t>KANDIDAT</w:t>
      </w:r>
      <w:r w:rsidR="00267E9C" w:rsidRPr="00267E9C">
        <w:rPr>
          <w:rFonts w:ascii="Times New Roman" w:eastAsia="Times New Roman" w:hAnsi="Times New Roman" w:cs="Times New Roman"/>
          <w:b/>
          <w:lang w:eastAsia="sl-SI"/>
        </w:rPr>
        <w:t xml:space="preserve">  OZ. POSLOVODEČI (v primeru skupnega nastopa</w:t>
      </w:r>
      <w:r w:rsidR="00267E9C" w:rsidRPr="00267E9C">
        <w:rPr>
          <w:rFonts w:ascii="Times New Roman" w:eastAsia="Times New Roman" w:hAnsi="Times New Roman" w:cs="Times New Roman"/>
          <w:b/>
          <w:vertAlign w:val="superscript"/>
          <w:lang w:eastAsia="sl-SI"/>
        </w:rPr>
        <w:footnoteReference w:id="3"/>
      </w:r>
      <w:r w:rsidR="00267E9C" w:rsidRPr="00267E9C">
        <w:rPr>
          <w:rFonts w:ascii="Times New Roman" w:eastAsia="Times New Roman" w:hAnsi="Times New Roman" w:cs="Times New Roman"/>
          <w:b/>
          <w:lang w:eastAsia="sl-SI"/>
        </w:rPr>
        <w:t xml:space="preserve">):    </w:t>
      </w:r>
    </w:p>
    <w:p w14:paraId="242482AA"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564A824" w14:textId="77777777" w:rsidTr="003C604F">
        <w:trPr>
          <w:cantSplit/>
          <w:trHeight w:val="498"/>
        </w:trPr>
        <w:tc>
          <w:tcPr>
            <w:tcW w:w="4030" w:type="dxa"/>
          </w:tcPr>
          <w:p w14:paraId="27B5692F" w14:textId="1DAC95BF"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Naziv </w:t>
            </w:r>
            <w:r w:rsidR="00CD0E8A">
              <w:rPr>
                <w:rFonts w:ascii="Times New Roman" w:eastAsia="Times New Roman" w:hAnsi="Times New Roman" w:cs="Times New Roman"/>
                <w:lang w:eastAsia="sl-SI"/>
              </w:rPr>
              <w:t>kandidata</w:t>
            </w:r>
          </w:p>
        </w:tc>
        <w:tc>
          <w:tcPr>
            <w:tcW w:w="4829" w:type="dxa"/>
          </w:tcPr>
          <w:p w14:paraId="7590F71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8DCD03" w14:textId="77777777" w:rsidTr="003C604F">
        <w:trPr>
          <w:cantSplit/>
          <w:trHeight w:val="498"/>
        </w:trPr>
        <w:tc>
          <w:tcPr>
            <w:tcW w:w="4030" w:type="dxa"/>
          </w:tcPr>
          <w:p w14:paraId="1193451F" w14:textId="448C37F1"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Naslov in sedež </w:t>
            </w:r>
            <w:r w:rsidR="00CD0E8A">
              <w:rPr>
                <w:rFonts w:ascii="Times New Roman" w:eastAsia="Times New Roman" w:hAnsi="Times New Roman" w:cs="Times New Roman"/>
                <w:lang w:eastAsia="sl-SI"/>
              </w:rPr>
              <w:t>kandidata</w:t>
            </w:r>
          </w:p>
        </w:tc>
        <w:tc>
          <w:tcPr>
            <w:tcW w:w="4829" w:type="dxa"/>
          </w:tcPr>
          <w:p w14:paraId="59CF7A2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00AEED9" w14:textId="77777777" w:rsidTr="003C604F">
        <w:trPr>
          <w:cantSplit/>
          <w:trHeight w:val="498"/>
        </w:trPr>
        <w:tc>
          <w:tcPr>
            <w:tcW w:w="4030" w:type="dxa"/>
          </w:tcPr>
          <w:p w14:paraId="65FEB152" w14:textId="00F98E8B"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Vsi zakoniti zastopniki oz. pooblaščene </w:t>
            </w:r>
          </w:p>
          <w:p w14:paraId="76E590B2"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osebe</w:t>
            </w:r>
          </w:p>
        </w:tc>
        <w:tc>
          <w:tcPr>
            <w:tcW w:w="4829" w:type="dxa"/>
          </w:tcPr>
          <w:p w14:paraId="5FECEAC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1EF8E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CF50D4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105BA98" w14:textId="77777777" w:rsidTr="003C604F">
        <w:trPr>
          <w:cantSplit/>
          <w:trHeight w:val="498"/>
        </w:trPr>
        <w:tc>
          <w:tcPr>
            <w:tcW w:w="4030" w:type="dxa"/>
          </w:tcPr>
          <w:p w14:paraId="6E79F26A"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Identifikacijska št.za DDV</w:t>
            </w:r>
          </w:p>
        </w:tc>
        <w:tc>
          <w:tcPr>
            <w:tcW w:w="4829" w:type="dxa"/>
          </w:tcPr>
          <w:p w14:paraId="5755C8D0"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1E3A4D" w14:textId="77777777" w:rsidTr="003C604F">
        <w:trPr>
          <w:cantSplit/>
          <w:trHeight w:val="498"/>
        </w:trPr>
        <w:tc>
          <w:tcPr>
            <w:tcW w:w="4030" w:type="dxa"/>
          </w:tcPr>
          <w:p w14:paraId="23D4035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Matična številka podjetja</w:t>
            </w:r>
          </w:p>
        </w:tc>
        <w:tc>
          <w:tcPr>
            <w:tcW w:w="4829" w:type="dxa"/>
          </w:tcPr>
          <w:p w14:paraId="17908A81"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0BC27D" w14:textId="77777777" w:rsidTr="003C604F">
        <w:trPr>
          <w:cantSplit/>
          <w:trHeight w:val="498"/>
        </w:trPr>
        <w:tc>
          <w:tcPr>
            <w:tcW w:w="4030" w:type="dxa"/>
          </w:tcPr>
          <w:p w14:paraId="65AF61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Transakcijski račun podjetja, banka</w:t>
            </w:r>
          </w:p>
        </w:tc>
        <w:tc>
          <w:tcPr>
            <w:tcW w:w="4829" w:type="dxa"/>
          </w:tcPr>
          <w:p w14:paraId="144520E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3A2BBA3" w14:textId="77777777" w:rsidTr="003C604F">
        <w:trPr>
          <w:cantSplit/>
          <w:trHeight w:val="498"/>
        </w:trPr>
        <w:tc>
          <w:tcPr>
            <w:tcW w:w="4030" w:type="dxa"/>
          </w:tcPr>
          <w:p w14:paraId="4D311252" w14:textId="00DE08EC"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Kontaktna oseba</w:t>
            </w:r>
          </w:p>
        </w:tc>
        <w:tc>
          <w:tcPr>
            <w:tcW w:w="4829" w:type="dxa"/>
          </w:tcPr>
          <w:p w14:paraId="6E98B69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6D6A7E11" w14:textId="77777777" w:rsidTr="003C604F">
        <w:trPr>
          <w:cantSplit/>
          <w:trHeight w:val="498"/>
        </w:trPr>
        <w:tc>
          <w:tcPr>
            <w:tcW w:w="4030" w:type="dxa"/>
          </w:tcPr>
          <w:p w14:paraId="4505605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E-mail (elektronska pošta)</w:t>
            </w:r>
          </w:p>
        </w:tc>
        <w:tc>
          <w:tcPr>
            <w:tcW w:w="4829" w:type="dxa"/>
          </w:tcPr>
          <w:p w14:paraId="7A4CBFE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98353EE" w14:textId="77777777" w:rsidTr="003C604F">
        <w:trPr>
          <w:cantSplit/>
          <w:trHeight w:val="498"/>
        </w:trPr>
        <w:tc>
          <w:tcPr>
            <w:tcW w:w="4030" w:type="dxa"/>
          </w:tcPr>
          <w:p w14:paraId="29735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Telefon</w:t>
            </w:r>
          </w:p>
          <w:p w14:paraId="48C19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46E13A3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C072EA8" w14:textId="77777777" w:rsidTr="003C604F">
        <w:trPr>
          <w:cantSplit/>
          <w:trHeight w:val="498"/>
        </w:trPr>
        <w:tc>
          <w:tcPr>
            <w:tcW w:w="4030" w:type="dxa"/>
          </w:tcPr>
          <w:p w14:paraId="4E37A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Pooblaščena oseba za podpis pogodbe</w:t>
            </w:r>
          </w:p>
        </w:tc>
        <w:tc>
          <w:tcPr>
            <w:tcW w:w="4829" w:type="dxa"/>
          </w:tcPr>
          <w:p w14:paraId="47F2E34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144948F" w14:textId="77777777" w:rsidTr="003C604F">
        <w:trPr>
          <w:cantSplit/>
          <w:trHeight w:val="498"/>
        </w:trPr>
        <w:tc>
          <w:tcPr>
            <w:tcW w:w="4030" w:type="dxa"/>
          </w:tcPr>
          <w:p w14:paraId="4A95BE85" w14:textId="6108EF78" w:rsidR="00267E9C" w:rsidRPr="00267E9C" w:rsidRDefault="00CD0E8A" w:rsidP="00267E9C">
            <w:pPr>
              <w:spacing w:after="0" w:line="240"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Kandidat</w:t>
            </w:r>
            <w:r w:rsidR="00267E9C" w:rsidRPr="00267E9C">
              <w:rPr>
                <w:rFonts w:ascii="Times New Roman" w:eastAsia="Times New Roman" w:hAnsi="Times New Roman" w:cs="Times New Roman"/>
                <w:lang w:eastAsia="sl-SI"/>
              </w:rPr>
              <w:t xml:space="preserve"> je MSP </w:t>
            </w:r>
            <w:r w:rsidR="00267E9C" w:rsidRPr="00267E9C">
              <w:rPr>
                <w:rFonts w:ascii="Times New Roman" w:eastAsia="Times New Roman" w:hAnsi="Times New Roman" w:cs="Times New Roman"/>
                <w:sz w:val="18"/>
                <w:szCs w:val="18"/>
                <w:lang w:eastAsia="sl-SI"/>
              </w:rPr>
              <w:t>po Priporočilu Komisije 2003/361/ES</w:t>
            </w:r>
            <w:r>
              <w:rPr>
                <w:rFonts w:ascii="Times New Roman" w:eastAsia="Times New Roman" w:hAnsi="Times New Roman" w:cs="Times New Roman"/>
                <w:sz w:val="18"/>
                <w:szCs w:val="18"/>
                <w:lang w:eastAsia="sl-SI"/>
              </w:rPr>
              <w:t>*</w:t>
            </w:r>
          </w:p>
        </w:tc>
        <w:tc>
          <w:tcPr>
            <w:tcW w:w="4829" w:type="dxa"/>
          </w:tcPr>
          <w:p w14:paraId="6DBAC5D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48C69BBF" w14:textId="32C719B0" w:rsidR="00267E9C" w:rsidRDefault="00CD0E8A" w:rsidP="00267E9C">
      <w:pPr>
        <w:spacing w:after="0" w:line="240" w:lineRule="auto"/>
        <w:rPr>
          <w:rFonts w:ascii="Times New Roman" w:eastAsia="Times New Roman" w:hAnsi="Times New Roman" w:cs="Times New Roman"/>
          <w:sz w:val="18"/>
          <w:szCs w:val="18"/>
          <w:lang w:eastAsia="sl-SI"/>
        </w:rPr>
      </w:pPr>
      <w:r w:rsidRPr="00CD0E8A">
        <w:rPr>
          <w:rFonts w:ascii="Times New Roman" w:eastAsia="Times New Roman" w:hAnsi="Times New Roman" w:cs="Times New Roman"/>
          <w:sz w:val="18"/>
          <w:szCs w:val="18"/>
          <w:lang w:eastAsia="sl-SI"/>
        </w:rPr>
        <w:t>*Kategorijo mikro, malih in srednje velikih podjetij sestavljajo podjetja z manj kot 250 zaposlenimi ter letni prometom, ki ne presega 50 milijonov EUR in/ali letno bilančno vsoto, ki ne presega 43 milijonov EUR.</w:t>
      </w:r>
    </w:p>
    <w:p w14:paraId="1B314BA2" w14:textId="4D2F3F65" w:rsidR="00CD0E8A" w:rsidRDefault="00CD0E8A" w:rsidP="00267E9C">
      <w:pPr>
        <w:spacing w:after="0" w:line="240" w:lineRule="auto"/>
        <w:rPr>
          <w:rFonts w:ascii="Times New Roman" w:eastAsia="Times New Roman" w:hAnsi="Times New Roman" w:cs="Times New Roman"/>
          <w:sz w:val="18"/>
          <w:szCs w:val="18"/>
          <w:lang w:eastAsia="sl-SI"/>
        </w:rPr>
      </w:pPr>
    </w:p>
    <w:p w14:paraId="32A1BFE3" w14:textId="14C893CD" w:rsidR="00CD0E8A" w:rsidRPr="00CD0E8A" w:rsidRDefault="003C2369" w:rsidP="00CD0E8A">
      <w:pPr>
        <w:spacing w:after="0" w:line="240" w:lineRule="auto"/>
        <w:jc w:val="both"/>
        <w:rPr>
          <w:rFonts w:ascii="Times New Roman" w:eastAsia="Times New Roman" w:hAnsi="Times New Roman" w:cs="Times New Roman"/>
          <w:b/>
          <w:bCs/>
          <w:caps/>
          <w:lang w:eastAsia="sl-SI"/>
        </w:rPr>
      </w:pPr>
      <w:r>
        <w:rPr>
          <w:rFonts w:ascii="Times New Roman" w:eastAsia="Times New Roman" w:hAnsi="Times New Roman" w:cs="Times New Roman"/>
          <w:lang w:eastAsia="sl-SI"/>
        </w:rPr>
        <w:t>Prijavo podajamo za</w:t>
      </w:r>
      <w:r w:rsidR="00CD0E8A" w:rsidRPr="00CD0E8A">
        <w:rPr>
          <w:rFonts w:ascii="Times New Roman" w:eastAsia="Times New Roman" w:hAnsi="Times New Roman" w:cs="Times New Roman"/>
          <w:b/>
          <w:bCs/>
          <w:caps/>
          <w:lang w:eastAsia="sl-SI"/>
        </w:rPr>
        <w:t xml:space="preserve"> kategorijo (</w:t>
      </w:r>
      <w:r w:rsidR="00CD0E8A" w:rsidRPr="00CD0E8A">
        <w:rPr>
          <w:rFonts w:ascii="Times New Roman" w:eastAsia="Times New Roman" w:hAnsi="Times New Roman" w:cs="Times New Roman"/>
          <w:lang w:eastAsia="sl-SI"/>
        </w:rPr>
        <w:t>obkrožite</w:t>
      </w:r>
      <w:r w:rsidR="00CD0E8A" w:rsidRPr="00CD0E8A">
        <w:rPr>
          <w:rFonts w:ascii="Times New Roman" w:eastAsia="Times New Roman" w:hAnsi="Times New Roman" w:cs="Times New Roman"/>
          <w:b/>
          <w:bCs/>
          <w:caps/>
          <w:lang w:eastAsia="sl-SI"/>
        </w:rPr>
        <w:t>):</w:t>
      </w:r>
    </w:p>
    <w:p w14:paraId="024B3266" w14:textId="77777777" w:rsidR="00CD0E8A" w:rsidRPr="00CD0E8A" w:rsidRDefault="00CD0E8A">
      <w:pPr>
        <w:widowControl w:val="0"/>
        <w:numPr>
          <w:ilvl w:val="0"/>
          <w:numId w:val="14"/>
        </w:numPr>
        <w:autoSpaceDE w:val="0"/>
        <w:autoSpaceDN w:val="0"/>
        <w:spacing w:after="0" w:line="260" w:lineRule="atLeast"/>
        <w:jc w:val="both"/>
        <w:rPr>
          <w:rFonts w:ascii="Times New Roman" w:eastAsia="Calibri" w:hAnsi="Times New Roman" w:cs="Times New Roman"/>
        </w:rPr>
      </w:pPr>
      <w:r w:rsidRPr="00CD0E8A">
        <w:rPr>
          <w:rFonts w:ascii="Times New Roman" w:eastAsia="Calibri" w:hAnsi="Times New Roman" w:cs="Times New Roman"/>
        </w:rPr>
        <w:t>Kategorija 1: OPTOMEHANSKE KOMPONENTE,</w:t>
      </w:r>
    </w:p>
    <w:p w14:paraId="19D918BF" w14:textId="77777777" w:rsidR="00CD0E8A" w:rsidRPr="00CD0E8A" w:rsidRDefault="00CD0E8A">
      <w:pPr>
        <w:widowControl w:val="0"/>
        <w:numPr>
          <w:ilvl w:val="0"/>
          <w:numId w:val="14"/>
        </w:numPr>
        <w:autoSpaceDE w:val="0"/>
        <w:autoSpaceDN w:val="0"/>
        <w:spacing w:after="0" w:line="260" w:lineRule="atLeast"/>
        <w:jc w:val="both"/>
        <w:rPr>
          <w:rFonts w:ascii="Times New Roman" w:eastAsia="Calibri" w:hAnsi="Times New Roman" w:cs="Times New Roman"/>
          <w:i/>
        </w:rPr>
      </w:pPr>
      <w:r w:rsidRPr="00CD0E8A">
        <w:rPr>
          <w:rFonts w:ascii="Times New Roman" w:eastAsia="Calibri" w:hAnsi="Times New Roman" w:cs="Times New Roman"/>
        </w:rPr>
        <w:t>Kategorija 2: SPLOŠNA OPTIČNA OPREMA</w:t>
      </w:r>
    </w:p>
    <w:p w14:paraId="389718E1" w14:textId="77777777" w:rsidR="00CD0E8A" w:rsidRPr="00CD0E8A" w:rsidRDefault="00CD0E8A">
      <w:pPr>
        <w:widowControl w:val="0"/>
        <w:numPr>
          <w:ilvl w:val="0"/>
          <w:numId w:val="14"/>
        </w:numPr>
        <w:autoSpaceDE w:val="0"/>
        <w:autoSpaceDN w:val="0"/>
        <w:spacing w:after="0" w:line="260" w:lineRule="atLeast"/>
        <w:jc w:val="both"/>
        <w:rPr>
          <w:rFonts w:ascii="Times New Roman" w:eastAsia="Calibri" w:hAnsi="Times New Roman" w:cs="Times New Roman"/>
        </w:rPr>
      </w:pPr>
      <w:r w:rsidRPr="00CD0E8A">
        <w:rPr>
          <w:rFonts w:ascii="Times New Roman" w:eastAsia="Calibri" w:hAnsi="Times New Roman" w:cs="Times New Roman"/>
        </w:rPr>
        <w:t>Kategorija 3: SVETLOBNI VIRI</w:t>
      </w:r>
    </w:p>
    <w:p w14:paraId="451C272A" w14:textId="69ECC058" w:rsidR="003C2369" w:rsidRPr="00CD0E8A" w:rsidRDefault="00CD0E8A">
      <w:pPr>
        <w:widowControl w:val="0"/>
        <w:numPr>
          <w:ilvl w:val="0"/>
          <w:numId w:val="14"/>
        </w:numPr>
        <w:autoSpaceDE w:val="0"/>
        <w:autoSpaceDN w:val="0"/>
        <w:spacing w:after="0" w:line="260" w:lineRule="atLeast"/>
        <w:jc w:val="both"/>
        <w:rPr>
          <w:rFonts w:ascii="Times New Roman" w:eastAsia="Calibri" w:hAnsi="Times New Roman" w:cs="Times New Roman"/>
        </w:rPr>
      </w:pPr>
      <w:r w:rsidRPr="00CD0E8A">
        <w:rPr>
          <w:rFonts w:ascii="Times New Roman" w:eastAsia="Calibri" w:hAnsi="Times New Roman" w:cs="Times New Roman"/>
        </w:rPr>
        <w:t>Kategorija 4 : DETEKTORJI</w:t>
      </w:r>
    </w:p>
    <w:p w14:paraId="68F3AC44" w14:textId="3A9BE54F" w:rsidR="00CD0E8A" w:rsidRPr="00CD0E8A" w:rsidRDefault="00CD0E8A" w:rsidP="00CD0E8A">
      <w:pPr>
        <w:spacing w:after="0" w:line="240" w:lineRule="auto"/>
        <w:jc w:val="both"/>
        <w:rPr>
          <w:rFonts w:ascii="Times New Roman" w:eastAsia="Times New Roman" w:hAnsi="Times New Roman" w:cs="Times New Roman"/>
          <w:b/>
          <w:bCs/>
          <w:caps/>
          <w:lang w:eastAsia="sl-SI"/>
        </w:rPr>
      </w:pPr>
    </w:p>
    <w:p w14:paraId="2B107E39" w14:textId="77777777" w:rsidR="00CD0E8A" w:rsidRPr="00CD0E8A" w:rsidRDefault="00CD0E8A" w:rsidP="00267E9C">
      <w:pPr>
        <w:spacing w:after="0" w:line="240" w:lineRule="auto"/>
        <w:rPr>
          <w:rFonts w:ascii="Times New Roman" w:eastAsia="Times New Roman" w:hAnsi="Times New Roman" w:cs="Times New Roman"/>
          <w:sz w:val="18"/>
          <w:szCs w:val="18"/>
          <w:lang w:eastAsia="sl-SI"/>
        </w:rPr>
      </w:pPr>
    </w:p>
    <w:p w14:paraId="0651BD4A"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08D77DA1" w14:textId="77777777" w:rsidR="00267E9C" w:rsidRPr="00267E9C" w:rsidRDefault="00267E9C" w:rsidP="00267E9C">
      <w:pPr>
        <w:tabs>
          <w:tab w:val="left" w:pos="680"/>
        </w:tabs>
        <w:spacing w:after="0" w:line="0" w:lineRule="atLeast"/>
        <w:rPr>
          <w:rFonts w:ascii="Times New Roman" w:eastAsia="Arial Narrow" w:hAnsi="Times New Roman" w:cs="Times New Roman"/>
          <w:szCs w:val="20"/>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 xml:space="preserve">                                _____________________</w:t>
      </w:r>
    </w:p>
    <w:p w14:paraId="4DFB306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2AA04408" w14:textId="77777777" w:rsidR="008063C1" w:rsidRDefault="008063C1" w:rsidP="00267E9C">
      <w:pPr>
        <w:spacing w:after="0" w:line="240" w:lineRule="auto"/>
        <w:jc w:val="right"/>
        <w:rPr>
          <w:rFonts w:ascii="Times New Roman" w:eastAsia="Times New Roman" w:hAnsi="Times New Roman" w:cs="Times New Roman"/>
          <w:b/>
          <w:lang w:eastAsia="sl-SI"/>
        </w:rPr>
      </w:pPr>
    </w:p>
    <w:p w14:paraId="0718BEF9" w14:textId="77777777" w:rsidR="008063C1" w:rsidRDefault="008063C1" w:rsidP="00267E9C">
      <w:pPr>
        <w:spacing w:after="0" w:line="240" w:lineRule="auto"/>
        <w:jc w:val="right"/>
        <w:rPr>
          <w:rFonts w:ascii="Times New Roman" w:eastAsia="Times New Roman" w:hAnsi="Times New Roman" w:cs="Times New Roman"/>
          <w:b/>
          <w:lang w:eastAsia="sl-SI"/>
        </w:rPr>
      </w:pPr>
    </w:p>
    <w:p w14:paraId="387BB721" w14:textId="615EA625"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Razpisni obrazec št. 1a</w:t>
      </w:r>
    </w:p>
    <w:p w14:paraId="7D2D482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D36C25C"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48CB1F5C" w14:textId="32F45275"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 xml:space="preserve">PODATKI O </w:t>
      </w:r>
      <w:r w:rsidR="00153851">
        <w:rPr>
          <w:rFonts w:ascii="Times New Roman" w:eastAsia="Times New Roman" w:hAnsi="Times New Roman" w:cs="Times New Roman"/>
          <w:b/>
          <w:lang w:eastAsia="sl-SI"/>
        </w:rPr>
        <w:t>KANDIDATIH</w:t>
      </w:r>
      <w:r w:rsidRPr="00267E9C">
        <w:rPr>
          <w:rFonts w:ascii="Times New Roman" w:eastAsia="Times New Roman" w:hAnsi="Times New Roman" w:cs="Times New Roman"/>
          <w:b/>
          <w:lang w:eastAsia="sl-SI"/>
        </w:rPr>
        <w:t xml:space="preserve"> V SKUPNEM  NASTOPU</w:t>
      </w:r>
    </w:p>
    <w:p w14:paraId="337EE164" w14:textId="729CC983"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b/>
          <w:bCs/>
          <w:lang w:eastAsia="sl-SI"/>
        </w:rPr>
      </w:pPr>
      <w:r w:rsidRPr="00267E9C">
        <w:rPr>
          <w:rFonts w:ascii="Times New Roman" w:eastAsia="Times New Roman" w:hAnsi="Times New Roman" w:cs="Times New Roman"/>
          <w:i/>
          <w:lang w:eastAsia="sl-SI"/>
        </w:rPr>
        <w:t xml:space="preserve">(Navodilo: Obrazec se izpolni le v primeru, da </w:t>
      </w:r>
      <w:r w:rsidR="00153851">
        <w:rPr>
          <w:rFonts w:ascii="Times New Roman" w:eastAsia="Times New Roman" w:hAnsi="Times New Roman" w:cs="Times New Roman"/>
          <w:i/>
          <w:lang w:eastAsia="sl-SI"/>
        </w:rPr>
        <w:t>kandidat</w:t>
      </w:r>
      <w:r w:rsidRPr="00267E9C">
        <w:rPr>
          <w:rFonts w:ascii="Times New Roman" w:eastAsia="Times New Roman" w:hAnsi="Times New Roman" w:cs="Times New Roman"/>
          <w:i/>
          <w:lang w:eastAsia="sl-SI"/>
        </w:rPr>
        <w:t xml:space="preserve"> nastopa s </w:t>
      </w:r>
      <w:r w:rsidR="00153851">
        <w:rPr>
          <w:rFonts w:ascii="Times New Roman" w:eastAsia="Times New Roman" w:hAnsi="Times New Roman" w:cs="Times New Roman"/>
          <w:i/>
          <w:lang w:eastAsia="sl-SI"/>
        </w:rPr>
        <w:t>kandidati</w:t>
      </w:r>
      <w:r w:rsidRPr="00267E9C">
        <w:rPr>
          <w:rFonts w:ascii="Times New Roman" w:eastAsia="Times New Roman" w:hAnsi="Times New Roman" w:cs="Times New Roman"/>
          <w:i/>
          <w:lang w:eastAsia="sl-SI"/>
        </w:rPr>
        <w:t xml:space="preserve"> v skupnem nastopu. Obrazec je potrebno fotokopirati za potrebno število </w:t>
      </w:r>
      <w:r w:rsidR="00153851">
        <w:rPr>
          <w:rFonts w:ascii="Times New Roman" w:eastAsia="Times New Roman" w:hAnsi="Times New Roman" w:cs="Times New Roman"/>
          <w:i/>
          <w:lang w:eastAsia="sl-SI"/>
        </w:rPr>
        <w:t>kandidatov</w:t>
      </w:r>
      <w:r w:rsidRPr="00267E9C">
        <w:rPr>
          <w:rFonts w:ascii="Times New Roman" w:eastAsia="Times New Roman" w:hAnsi="Times New Roman" w:cs="Times New Roman"/>
          <w:i/>
          <w:lang w:eastAsia="sl-SI"/>
        </w:rPr>
        <w:t xml:space="preserve"> v skupnem nastopu). </w:t>
      </w:r>
    </w:p>
    <w:p w14:paraId="2599926B"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p w14:paraId="0F92EB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i/>
          <w:lang w:eastAsia="sl-SI"/>
        </w:rPr>
        <w:t>Fotokopija pravnega akta o skupnem nastopu je priloga tega obrazca</w:t>
      </w:r>
      <w:r w:rsidRPr="00267E9C">
        <w:rPr>
          <w:rFonts w:ascii="Times New Roman" w:eastAsia="Times New Roman" w:hAnsi="Times New Roman" w:cs="Times New Roman"/>
          <w:i/>
          <w:lang w:eastAsia="sl-SI"/>
        </w:rPr>
        <w:t>!</w:t>
      </w:r>
    </w:p>
    <w:p w14:paraId="1264B5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3C9C916A" w14:textId="34C939AE"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PRI IZVEDBI JAVNEGA NAROČILA BODO SODELOVALI </w:t>
      </w:r>
      <w:r w:rsidR="00153851">
        <w:rPr>
          <w:rFonts w:ascii="Times New Roman" w:eastAsia="Times New Roman" w:hAnsi="Times New Roman" w:cs="Times New Roman"/>
          <w:b/>
          <w:lang w:eastAsia="sl-SI"/>
        </w:rPr>
        <w:t>KANDIDATI</w:t>
      </w:r>
      <w:r w:rsidRPr="00267E9C">
        <w:rPr>
          <w:rFonts w:ascii="Times New Roman" w:eastAsia="Times New Roman" w:hAnsi="Times New Roman" w:cs="Times New Roman"/>
          <w:b/>
          <w:lang w:eastAsia="sl-SI"/>
        </w:rPr>
        <w:t xml:space="preserve"> V SKUPNEM NASTOPU:</w:t>
      </w:r>
    </w:p>
    <w:p w14:paraId="5D83581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DD6C3B3" w14:textId="77777777" w:rsidTr="003C604F">
        <w:trPr>
          <w:cantSplit/>
          <w:trHeight w:val="498"/>
        </w:trPr>
        <w:tc>
          <w:tcPr>
            <w:tcW w:w="4030" w:type="dxa"/>
          </w:tcPr>
          <w:p w14:paraId="12D82AC0" w14:textId="7C7D6B80"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Naziv </w:t>
            </w:r>
            <w:r w:rsidR="00153851">
              <w:rPr>
                <w:rFonts w:ascii="Times New Roman" w:eastAsia="Times New Roman" w:hAnsi="Times New Roman" w:cs="Times New Roman"/>
                <w:lang w:eastAsia="sl-SI"/>
              </w:rPr>
              <w:t>kandidata</w:t>
            </w:r>
            <w:r w:rsidRPr="00267E9C">
              <w:rPr>
                <w:rFonts w:ascii="Times New Roman" w:eastAsia="Times New Roman" w:hAnsi="Times New Roman" w:cs="Times New Roman"/>
                <w:lang w:eastAsia="sl-SI"/>
              </w:rPr>
              <w:t xml:space="preserve"> v skupnem nastopu</w:t>
            </w:r>
          </w:p>
        </w:tc>
        <w:tc>
          <w:tcPr>
            <w:tcW w:w="4829" w:type="dxa"/>
          </w:tcPr>
          <w:p w14:paraId="09ECD5E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25D8FE6A" w14:textId="77777777" w:rsidTr="003C604F">
        <w:trPr>
          <w:cantSplit/>
          <w:trHeight w:val="498"/>
        </w:trPr>
        <w:tc>
          <w:tcPr>
            <w:tcW w:w="4030" w:type="dxa"/>
          </w:tcPr>
          <w:p w14:paraId="131EA07E" w14:textId="3FE0C397" w:rsidR="00267E9C" w:rsidRPr="00267E9C" w:rsidRDefault="00267E9C" w:rsidP="00267E9C">
            <w:pPr>
              <w:spacing w:after="0" w:line="240" w:lineRule="auto"/>
              <w:ind w:left="142" w:hanging="142"/>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in sedež </w:t>
            </w:r>
            <w:r w:rsidR="00153851">
              <w:rPr>
                <w:rFonts w:ascii="Times New Roman" w:eastAsia="Times New Roman" w:hAnsi="Times New Roman" w:cs="Times New Roman"/>
                <w:lang w:eastAsia="sl-SI"/>
              </w:rPr>
              <w:t>kandidata</w:t>
            </w:r>
            <w:r w:rsidRPr="00267E9C">
              <w:rPr>
                <w:rFonts w:ascii="Times New Roman" w:eastAsia="Times New Roman" w:hAnsi="Times New Roman" w:cs="Times New Roman"/>
                <w:lang w:eastAsia="sl-SI"/>
              </w:rPr>
              <w:t xml:space="preserve"> v skupnem  nastopu</w:t>
            </w:r>
          </w:p>
        </w:tc>
        <w:tc>
          <w:tcPr>
            <w:tcW w:w="4829" w:type="dxa"/>
          </w:tcPr>
          <w:p w14:paraId="18FFBBE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84BF547" w14:textId="77777777" w:rsidTr="003C604F">
        <w:trPr>
          <w:cantSplit/>
          <w:trHeight w:val="498"/>
        </w:trPr>
        <w:tc>
          <w:tcPr>
            <w:tcW w:w="4030" w:type="dxa"/>
          </w:tcPr>
          <w:p w14:paraId="10A4EC6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Vsi zakoniti zastopniki oz. pooblaščene </w:t>
            </w:r>
          </w:p>
          <w:p w14:paraId="220DA7E6"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osebe</w:t>
            </w:r>
          </w:p>
        </w:tc>
        <w:tc>
          <w:tcPr>
            <w:tcW w:w="4829" w:type="dxa"/>
          </w:tcPr>
          <w:p w14:paraId="00EEE7C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683F03E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5486893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E0642A8" w14:textId="77777777" w:rsidTr="003C604F">
        <w:trPr>
          <w:cantSplit/>
          <w:trHeight w:val="498"/>
        </w:trPr>
        <w:tc>
          <w:tcPr>
            <w:tcW w:w="4030" w:type="dxa"/>
          </w:tcPr>
          <w:p w14:paraId="250D71E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Kontaktna oseba</w:t>
            </w:r>
          </w:p>
        </w:tc>
        <w:tc>
          <w:tcPr>
            <w:tcW w:w="4829" w:type="dxa"/>
          </w:tcPr>
          <w:p w14:paraId="0FD7348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40CBAE3" w14:textId="77777777" w:rsidTr="003C604F">
        <w:trPr>
          <w:cantSplit/>
          <w:trHeight w:val="498"/>
        </w:trPr>
        <w:tc>
          <w:tcPr>
            <w:tcW w:w="4030" w:type="dxa"/>
          </w:tcPr>
          <w:p w14:paraId="6138024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Telefon</w:t>
            </w:r>
          </w:p>
        </w:tc>
        <w:tc>
          <w:tcPr>
            <w:tcW w:w="4829" w:type="dxa"/>
          </w:tcPr>
          <w:p w14:paraId="3CBCDA3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5017EAE" w14:textId="77777777" w:rsidTr="003C604F">
        <w:trPr>
          <w:cantSplit/>
          <w:trHeight w:val="498"/>
        </w:trPr>
        <w:tc>
          <w:tcPr>
            <w:tcW w:w="4030" w:type="dxa"/>
          </w:tcPr>
          <w:p w14:paraId="676A6BCE"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E-mail (elektronska pošta)</w:t>
            </w:r>
          </w:p>
        </w:tc>
        <w:tc>
          <w:tcPr>
            <w:tcW w:w="4829" w:type="dxa"/>
          </w:tcPr>
          <w:p w14:paraId="78B6B9C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EB1F0B8" w14:textId="77777777" w:rsidTr="003C604F">
        <w:trPr>
          <w:cantSplit/>
          <w:trHeight w:val="498"/>
        </w:trPr>
        <w:tc>
          <w:tcPr>
            <w:tcW w:w="4030" w:type="dxa"/>
          </w:tcPr>
          <w:p w14:paraId="756591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Transakcijski račun podjetja</w:t>
            </w:r>
          </w:p>
        </w:tc>
        <w:tc>
          <w:tcPr>
            <w:tcW w:w="4829" w:type="dxa"/>
          </w:tcPr>
          <w:p w14:paraId="5479C61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67B9C97" w14:textId="77777777" w:rsidTr="003C604F">
        <w:trPr>
          <w:cantSplit/>
          <w:trHeight w:val="498"/>
        </w:trPr>
        <w:tc>
          <w:tcPr>
            <w:tcW w:w="4030" w:type="dxa"/>
          </w:tcPr>
          <w:p w14:paraId="6B6CA6CC"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Matična številka podjetja</w:t>
            </w:r>
          </w:p>
        </w:tc>
        <w:tc>
          <w:tcPr>
            <w:tcW w:w="4829" w:type="dxa"/>
          </w:tcPr>
          <w:p w14:paraId="4247C5C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3251F97" w14:textId="77777777" w:rsidTr="003C604F">
        <w:trPr>
          <w:cantSplit/>
          <w:trHeight w:val="498"/>
        </w:trPr>
        <w:tc>
          <w:tcPr>
            <w:tcW w:w="4030" w:type="dxa"/>
          </w:tcPr>
          <w:p w14:paraId="5F332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Identifikacijska št.za DDV</w:t>
            </w:r>
          </w:p>
        </w:tc>
        <w:tc>
          <w:tcPr>
            <w:tcW w:w="4829" w:type="dxa"/>
          </w:tcPr>
          <w:p w14:paraId="49829F4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75E559" w14:textId="77777777" w:rsidTr="003C604F">
        <w:trPr>
          <w:cantSplit/>
          <w:trHeight w:val="498"/>
        </w:trPr>
        <w:tc>
          <w:tcPr>
            <w:tcW w:w="4030" w:type="dxa"/>
          </w:tcPr>
          <w:p w14:paraId="3239B18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Vrsta del, ki jih bodo izvajali</w:t>
            </w:r>
          </w:p>
        </w:tc>
        <w:tc>
          <w:tcPr>
            <w:tcW w:w="4829" w:type="dxa"/>
          </w:tcPr>
          <w:p w14:paraId="6A5D7C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464F3F4" w14:textId="77777777" w:rsidTr="003C604F">
        <w:trPr>
          <w:cantSplit/>
          <w:trHeight w:val="498"/>
        </w:trPr>
        <w:tc>
          <w:tcPr>
            <w:tcW w:w="4030" w:type="dxa"/>
          </w:tcPr>
          <w:p w14:paraId="08EC3F3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Vrednost del, ki jih bodo izvajali (EUR brez DDV)</w:t>
            </w:r>
          </w:p>
        </w:tc>
        <w:tc>
          <w:tcPr>
            <w:tcW w:w="4829" w:type="dxa"/>
          </w:tcPr>
          <w:p w14:paraId="6A42813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7FEF959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254B3D77"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5281D645" w14:textId="77777777" w:rsidR="00267E9C" w:rsidRPr="00267E9C" w:rsidRDefault="00267E9C" w:rsidP="00267E9C">
      <w:pPr>
        <w:autoSpaceDE w:val="0"/>
        <w:autoSpaceDN w:val="0"/>
        <w:adjustRightInd w:val="0"/>
        <w:spacing w:after="0" w:line="240" w:lineRule="auto"/>
        <w:jc w:val="center"/>
        <w:rPr>
          <w:rFonts w:ascii="Times New Roman" w:eastAsia="Times New Roman" w:hAnsi="Times New Roman" w:cs="Times New Roman"/>
          <w:sz w:val="18"/>
          <w:szCs w:val="18"/>
          <w:lang w:eastAsia="sl-SI"/>
        </w:rPr>
      </w:pPr>
    </w:p>
    <w:p w14:paraId="5A05FF50" w14:textId="77777777" w:rsidR="00267E9C" w:rsidRPr="00267E9C" w:rsidRDefault="00267E9C" w:rsidP="00267E9C">
      <w:pPr>
        <w:spacing w:after="0" w:line="240" w:lineRule="auto"/>
        <w:jc w:val="both"/>
        <w:rPr>
          <w:rFonts w:ascii="Times New Roman" w:eastAsia="Times New Roman" w:hAnsi="Times New Roman" w:cs="Times New Roman"/>
          <w:sz w:val="18"/>
          <w:szCs w:val="18"/>
          <w:lang w:eastAsia="sl-SI"/>
        </w:rPr>
      </w:pPr>
    </w:p>
    <w:p w14:paraId="33208FA2" w14:textId="77777777" w:rsidR="00267E9C" w:rsidRPr="00267E9C" w:rsidRDefault="00267E9C" w:rsidP="00267E9C">
      <w:pPr>
        <w:spacing w:after="0" w:line="240" w:lineRule="auto"/>
        <w:rPr>
          <w:rFonts w:ascii="Times New Roman" w:eastAsia="Times New Roman" w:hAnsi="Times New Roman" w:cs="Times New Roman"/>
          <w:lang w:eastAsia="sl-SI"/>
        </w:rPr>
      </w:pPr>
    </w:p>
    <w:p w14:paraId="0332FF17"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5670C289"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EE3EFEB" w14:textId="77777777" w:rsidR="00267E9C" w:rsidRPr="00267E9C" w:rsidRDefault="00267E9C" w:rsidP="00267E9C">
      <w:pPr>
        <w:spacing w:after="0" w:line="240" w:lineRule="auto"/>
        <w:ind w:left="6372"/>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br w:type="page"/>
      </w:r>
      <w:r w:rsidRPr="00267E9C">
        <w:rPr>
          <w:rFonts w:ascii="Times New Roman" w:eastAsia="Times New Roman" w:hAnsi="Times New Roman" w:cs="Times New Roman"/>
          <w:b/>
          <w:lang w:eastAsia="sl-SI"/>
        </w:rPr>
        <w:lastRenderedPageBreak/>
        <w:t>Razpisni obrazec št. 1b</w:t>
      </w:r>
    </w:p>
    <w:p w14:paraId="4977D54D" w14:textId="77777777" w:rsidR="00267E9C" w:rsidRPr="00267E9C" w:rsidRDefault="00267E9C" w:rsidP="00267E9C">
      <w:pPr>
        <w:spacing w:after="0" w:line="240" w:lineRule="auto"/>
        <w:rPr>
          <w:rFonts w:ascii="Times New Roman" w:eastAsia="Times New Roman" w:hAnsi="Times New Roman" w:cs="Times New Roman"/>
          <w:lang w:eastAsia="sl-SI"/>
        </w:rPr>
      </w:pPr>
    </w:p>
    <w:p w14:paraId="153EB707"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SEZNAM VSEH PODIZVAJALCEV IN PODATKI O PODIZVAJALCIH</w:t>
      </w:r>
    </w:p>
    <w:p w14:paraId="22004908" w14:textId="0E43F4B4"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 xml:space="preserve">(Navodilo: Obrazec se izpolni le v primeru, da </w:t>
      </w:r>
      <w:r w:rsidR="00153851">
        <w:rPr>
          <w:rFonts w:ascii="Times New Roman" w:eastAsia="Times New Roman" w:hAnsi="Times New Roman" w:cs="Times New Roman"/>
          <w:i/>
          <w:lang w:eastAsia="sl-SI"/>
        </w:rPr>
        <w:t>kandidat</w:t>
      </w:r>
      <w:r w:rsidRPr="00267E9C">
        <w:rPr>
          <w:rFonts w:ascii="Times New Roman" w:eastAsia="Times New Roman" w:hAnsi="Times New Roman" w:cs="Times New Roman"/>
          <w:i/>
          <w:lang w:eastAsia="sl-SI"/>
        </w:rPr>
        <w:t xml:space="preserve"> nastopa s podizvajalci. Obrazec je potrebno fotokopirati za potrebno število podizvajalcev.) </w:t>
      </w:r>
    </w:p>
    <w:p w14:paraId="7FFE884D"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p>
    <w:p w14:paraId="62BFEE5A" w14:textId="77777777" w:rsidR="00267E9C" w:rsidRPr="00267E9C" w:rsidRDefault="00267E9C" w:rsidP="00267E9C">
      <w:pPr>
        <w:tabs>
          <w:tab w:val="left" w:pos="1560"/>
        </w:tabs>
        <w:spacing w:after="0" w:line="240" w:lineRule="auto"/>
        <w:rPr>
          <w:rFonts w:ascii="Arial-BoldMT" w:eastAsia="Calibri" w:hAnsi="Arial-BoldMT" w:cs="Arial-BoldMT"/>
          <w:b/>
          <w:bCs/>
        </w:rPr>
      </w:pPr>
      <w:r w:rsidRPr="00267E9C">
        <w:rPr>
          <w:rFonts w:ascii="Arial-BoldMT" w:eastAsia="Calibri" w:hAnsi="Arial-BoldMT" w:cs="Arial-BoldMT"/>
          <w:b/>
          <w:bCs/>
        </w:rPr>
        <w:t>PRI IZVEDBI JAVNEGA NAROČILA BODO SODELOVALI PODIZVAJALCI:</w:t>
      </w:r>
    </w:p>
    <w:p w14:paraId="7827E09D" w14:textId="77777777" w:rsidR="00267E9C" w:rsidRPr="00267E9C" w:rsidRDefault="00267E9C" w:rsidP="00267E9C">
      <w:pPr>
        <w:tabs>
          <w:tab w:val="left" w:pos="1560"/>
        </w:tabs>
        <w:spacing w:after="0" w:line="240" w:lineRule="auto"/>
        <w:rPr>
          <w:rFonts w:ascii="Arial-BoldMT" w:eastAsia="Calibri" w:hAnsi="Arial-BoldMT" w:cs="Arial-BoldMT"/>
          <w:b/>
          <w:bC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532"/>
        <w:gridCol w:w="4533"/>
      </w:tblGrid>
      <w:tr w:rsidR="00267E9C" w:rsidRPr="00267E9C" w14:paraId="36ABB438" w14:textId="77777777" w:rsidTr="003C604F">
        <w:tc>
          <w:tcPr>
            <w:tcW w:w="4532" w:type="dxa"/>
            <w:shd w:val="clear" w:color="auto" w:fill="auto"/>
          </w:tcPr>
          <w:p w14:paraId="2CE0D2C9"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Naziv podizvajalca</w:t>
            </w:r>
          </w:p>
        </w:tc>
        <w:tc>
          <w:tcPr>
            <w:tcW w:w="4533" w:type="dxa"/>
            <w:shd w:val="clear" w:color="auto" w:fill="auto"/>
          </w:tcPr>
          <w:p w14:paraId="4803244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3B93F85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DB3F095" w14:textId="77777777" w:rsidTr="003C604F">
        <w:tc>
          <w:tcPr>
            <w:tcW w:w="4532" w:type="dxa"/>
            <w:shd w:val="clear" w:color="auto" w:fill="auto"/>
          </w:tcPr>
          <w:p w14:paraId="742D972A"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Naslov in sedež podizvajalca</w:t>
            </w:r>
          </w:p>
        </w:tc>
        <w:tc>
          <w:tcPr>
            <w:tcW w:w="4533" w:type="dxa"/>
            <w:shd w:val="clear" w:color="auto" w:fill="auto"/>
          </w:tcPr>
          <w:p w14:paraId="140D29C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5807C8E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43A0F379" w14:textId="77777777" w:rsidTr="003C604F">
        <w:tc>
          <w:tcPr>
            <w:tcW w:w="4532" w:type="dxa"/>
            <w:shd w:val="clear" w:color="auto" w:fill="auto"/>
          </w:tcPr>
          <w:p w14:paraId="3B215EB8"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Vsi zakoniti zastopniki oz. pooblaščene osebe</w:t>
            </w:r>
          </w:p>
        </w:tc>
        <w:tc>
          <w:tcPr>
            <w:tcW w:w="4533" w:type="dxa"/>
            <w:shd w:val="clear" w:color="auto" w:fill="auto"/>
          </w:tcPr>
          <w:p w14:paraId="0A3B837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82F8F80"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2492BFC" w14:textId="77777777" w:rsidTr="003C604F">
        <w:tc>
          <w:tcPr>
            <w:tcW w:w="4532" w:type="dxa"/>
            <w:shd w:val="clear" w:color="auto" w:fill="auto"/>
          </w:tcPr>
          <w:p w14:paraId="10A937D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Kontaktna oseba</w:t>
            </w:r>
          </w:p>
        </w:tc>
        <w:tc>
          <w:tcPr>
            <w:tcW w:w="4533" w:type="dxa"/>
            <w:shd w:val="clear" w:color="auto" w:fill="auto"/>
          </w:tcPr>
          <w:p w14:paraId="46D0B0A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4F16370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67EFD71" w14:textId="77777777" w:rsidTr="003C604F">
        <w:tc>
          <w:tcPr>
            <w:tcW w:w="4532" w:type="dxa"/>
            <w:shd w:val="clear" w:color="auto" w:fill="auto"/>
          </w:tcPr>
          <w:p w14:paraId="6C29175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Telefon</w:t>
            </w:r>
          </w:p>
        </w:tc>
        <w:tc>
          <w:tcPr>
            <w:tcW w:w="4533" w:type="dxa"/>
            <w:shd w:val="clear" w:color="auto" w:fill="auto"/>
          </w:tcPr>
          <w:p w14:paraId="7F727385"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64C6B79D"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DD5D5E2" w14:textId="77777777" w:rsidTr="003C604F">
        <w:tc>
          <w:tcPr>
            <w:tcW w:w="4532" w:type="dxa"/>
            <w:shd w:val="clear" w:color="auto" w:fill="auto"/>
          </w:tcPr>
          <w:p w14:paraId="40CDB81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E- mail</w:t>
            </w:r>
          </w:p>
        </w:tc>
        <w:tc>
          <w:tcPr>
            <w:tcW w:w="4533" w:type="dxa"/>
            <w:shd w:val="clear" w:color="auto" w:fill="auto"/>
          </w:tcPr>
          <w:p w14:paraId="2F1CDEC4"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019AE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1006FFC1" w14:textId="77777777" w:rsidTr="003C604F">
        <w:tc>
          <w:tcPr>
            <w:tcW w:w="4532" w:type="dxa"/>
            <w:shd w:val="clear" w:color="auto" w:fill="auto"/>
          </w:tcPr>
          <w:p w14:paraId="7F7B1976"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Transakcijski račun podjetja</w:t>
            </w:r>
          </w:p>
        </w:tc>
        <w:tc>
          <w:tcPr>
            <w:tcW w:w="4533" w:type="dxa"/>
            <w:shd w:val="clear" w:color="auto" w:fill="auto"/>
          </w:tcPr>
          <w:p w14:paraId="308CD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55A3098"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439AE73" w14:textId="77777777" w:rsidTr="003C604F">
        <w:tc>
          <w:tcPr>
            <w:tcW w:w="4532" w:type="dxa"/>
            <w:shd w:val="clear" w:color="auto" w:fill="auto"/>
          </w:tcPr>
          <w:p w14:paraId="778E3BF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Matična številka podjetja</w:t>
            </w:r>
          </w:p>
        </w:tc>
        <w:tc>
          <w:tcPr>
            <w:tcW w:w="4533" w:type="dxa"/>
            <w:shd w:val="clear" w:color="auto" w:fill="auto"/>
          </w:tcPr>
          <w:p w14:paraId="26A077E9"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24EA3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3A9F1C7" w14:textId="77777777" w:rsidTr="003C604F">
        <w:tc>
          <w:tcPr>
            <w:tcW w:w="4532" w:type="dxa"/>
            <w:shd w:val="clear" w:color="auto" w:fill="auto"/>
          </w:tcPr>
          <w:p w14:paraId="53E6386F"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Identifikacijska številka za DDV</w:t>
            </w:r>
          </w:p>
        </w:tc>
        <w:tc>
          <w:tcPr>
            <w:tcW w:w="4533" w:type="dxa"/>
            <w:shd w:val="clear" w:color="auto" w:fill="auto"/>
          </w:tcPr>
          <w:p w14:paraId="420FDF2E"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F1ADE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A7D370D" w14:textId="77777777" w:rsidTr="003C604F">
        <w:tc>
          <w:tcPr>
            <w:tcW w:w="4532" w:type="dxa"/>
            <w:shd w:val="clear" w:color="auto" w:fill="auto"/>
          </w:tcPr>
          <w:p w14:paraId="39AD3E3A" w14:textId="45F8F4B1" w:rsidR="00267E9C" w:rsidRPr="00267E9C" w:rsidRDefault="00CA64CF" w:rsidP="00267E9C">
            <w:pPr>
              <w:tabs>
                <w:tab w:val="left" w:pos="1560"/>
              </w:tabs>
              <w:spacing w:after="0" w:line="240" w:lineRule="auto"/>
              <w:rPr>
                <w:rFonts w:ascii="Times New Roman" w:eastAsia="Calibri" w:hAnsi="Times New Roman" w:cs="Times New Roman"/>
              </w:rPr>
            </w:pPr>
            <w:r>
              <w:rPr>
                <w:rFonts w:ascii="Times New Roman" w:eastAsia="Calibri" w:hAnsi="Times New Roman" w:cs="Times New Roman"/>
              </w:rPr>
              <w:t>Del JN, ki se v 2. fazi oddaja v podizvajanje</w:t>
            </w:r>
          </w:p>
        </w:tc>
        <w:tc>
          <w:tcPr>
            <w:tcW w:w="4533" w:type="dxa"/>
            <w:shd w:val="clear" w:color="auto" w:fill="auto"/>
          </w:tcPr>
          <w:p w14:paraId="4639163B"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1716A32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04564713" w14:textId="77777777" w:rsidTr="003C604F">
        <w:tc>
          <w:tcPr>
            <w:tcW w:w="4532" w:type="dxa"/>
            <w:shd w:val="clear" w:color="auto" w:fill="auto"/>
          </w:tcPr>
          <w:p w14:paraId="10B5D68D"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Vrednost del, ki jih bodo izvajali (v EUR brez DDV)</w:t>
            </w:r>
          </w:p>
        </w:tc>
        <w:tc>
          <w:tcPr>
            <w:tcW w:w="4533" w:type="dxa"/>
            <w:shd w:val="clear" w:color="auto" w:fill="auto"/>
          </w:tcPr>
          <w:p w14:paraId="2AF4971F"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bl>
    <w:p w14:paraId="7CF149F6"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4FAF6D0F"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17F7BAA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sz w:val="20"/>
          <w:szCs w:val="20"/>
          <w:lang w:eastAsia="sl-SI"/>
        </w:rPr>
      </w:pPr>
    </w:p>
    <w:p w14:paraId="15C18413"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3BF47EBB"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2DAE9DC2"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1EE6DC7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9A3A109"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565A2C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7224AD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99EDE5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br w:type="page"/>
      </w:r>
    </w:p>
    <w:p w14:paraId="7EC3C80D"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Razpisni obrazec št. 1c</w:t>
      </w:r>
    </w:p>
    <w:p w14:paraId="37DE99E0"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1C209A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BF93F5C" w14:textId="4A18C7D9"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PODATKI  O ČLANIH UPRAVNIH, VODSTVENIH ALI NADZORNIH ORGANOV IN OSEBAH, KI IMAJO POOBLASTILO ZA ZASTOPANJE ALI ODLOČANJE ALI NADZOR V </w:t>
      </w:r>
      <w:r w:rsidR="00153851">
        <w:rPr>
          <w:rFonts w:ascii="Times New Roman" w:eastAsia="Times New Roman" w:hAnsi="Times New Roman" w:cs="Times New Roman"/>
          <w:b/>
          <w:lang w:eastAsia="sl-SI"/>
        </w:rPr>
        <w:t>KANDIDATU</w:t>
      </w:r>
      <w:r w:rsidRPr="00267E9C">
        <w:rPr>
          <w:rFonts w:ascii="Times New Roman" w:eastAsia="Times New Roman" w:hAnsi="Times New Roman" w:cs="Times New Roman"/>
          <w:b/>
          <w:lang w:eastAsia="sl-SI"/>
        </w:rPr>
        <w:t xml:space="preserve"> (poslovodečega in vseh </w:t>
      </w:r>
      <w:r w:rsidR="00153851">
        <w:rPr>
          <w:rFonts w:ascii="Times New Roman" w:eastAsia="Times New Roman" w:hAnsi="Times New Roman" w:cs="Times New Roman"/>
          <w:b/>
          <w:lang w:eastAsia="sl-SI"/>
        </w:rPr>
        <w:t xml:space="preserve">kandidatov </w:t>
      </w:r>
      <w:r w:rsidRPr="00267E9C">
        <w:rPr>
          <w:rFonts w:ascii="Times New Roman" w:eastAsia="Times New Roman" w:hAnsi="Times New Roman" w:cs="Times New Roman"/>
          <w:b/>
          <w:lang w:eastAsia="sl-SI"/>
        </w:rPr>
        <w:t>v skupni ponudbi) oz. PODIZVAJALCIH</w:t>
      </w:r>
    </w:p>
    <w:p w14:paraId="64007147" w14:textId="77777777" w:rsidR="00267E9C" w:rsidRPr="00267E9C" w:rsidRDefault="00267E9C" w:rsidP="00267E9C">
      <w:pPr>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(Navodilo: obrazec fotokopirajte za potrebno število vseh članov upravnega, vodstvenega ali nadzornega organa in oseb, ki imajo pooblastilo za zastopanje ali odločanje ali nadzor v njem)</w:t>
      </w:r>
    </w:p>
    <w:p w14:paraId="0006AE3A"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r w:rsidRPr="00267E9C">
        <w:rPr>
          <w:rFonts w:ascii="Times New Roman" w:eastAsia="Times New Roman" w:hAnsi="Times New Roman" w:cs="Times New Roman"/>
          <w:b/>
          <w:i/>
          <w:lang w:eastAsia="sl-SI"/>
        </w:rPr>
        <w:t xml:space="preserve">    </w:t>
      </w:r>
    </w:p>
    <w:p w14:paraId="1B569D19"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6B2D6FB0" w14:textId="77777777" w:rsidTr="003C604F">
        <w:trPr>
          <w:cantSplit/>
          <w:trHeight w:val="498"/>
        </w:trPr>
        <w:tc>
          <w:tcPr>
            <w:tcW w:w="4030" w:type="dxa"/>
          </w:tcPr>
          <w:p w14:paraId="64D57A2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Ime in priimek</w:t>
            </w:r>
          </w:p>
        </w:tc>
        <w:tc>
          <w:tcPr>
            <w:tcW w:w="4829" w:type="dxa"/>
          </w:tcPr>
          <w:p w14:paraId="6CBB5EB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EB36233" w14:textId="77777777" w:rsidTr="003C604F">
        <w:trPr>
          <w:cantSplit/>
          <w:trHeight w:val="498"/>
        </w:trPr>
        <w:tc>
          <w:tcPr>
            <w:tcW w:w="4030" w:type="dxa"/>
          </w:tcPr>
          <w:p w14:paraId="4922B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Datum rojstva</w:t>
            </w:r>
          </w:p>
        </w:tc>
        <w:tc>
          <w:tcPr>
            <w:tcW w:w="4829" w:type="dxa"/>
          </w:tcPr>
          <w:p w14:paraId="5305C06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325DA92" w14:textId="77777777" w:rsidTr="003C604F">
        <w:trPr>
          <w:cantSplit/>
          <w:trHeight w:val="498"/>
        </w:trPr>
        <w:tc>
          <w:tcPr>
            <w:tcW w:w="4030" w:type="dxa"/>
          </w:tcPr>
          <w:p w14:paraId="62CB012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EMŠO</w:t>
            </w:r>
          </w:p>
        </w:tc>
        <w:tc>
          <w:tcPr>
            <w:tcW w:w="4829" w:type="dxa"/>
          </w:tcPr>
          <w:p w14:paraId="20F787E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55871B" w14:textId="77777777" w:rsidTr="003C604F">
        <w:trPr>
          <w:cantSplit/>
          <w:trHeight w:val="498"/>
        </w:trPr>
        <w:tc>
          <w:tcPr>
            <w:tcW w:w="4030" w:type="dxa"/>
          </w:tcPr>
          <w:p w14:paraId="6E3F0693"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Kraj rojstva</w:t>
            </w:r>
          </w:p>
        </w:tc>
        <w:tc>
          <w:tcPr>
            <w:tcW w:w="4829" w:type="dxa"/>
          </w:tcPr>
          <w:p w14:paraId="02EC390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D42EAB7" w14:textId="77777777" w:rsidTr="003C604F">
        <w:trPr>
          <w:cantSplit/>
          <w:trHeight w:val="498"/>
        </w:trPr>
        <w:tc>
          <w:tcPr>
            <w:tcW w:w="4030" w:type="dxa"/>
          </w:tcPr>
          <w:p w14:paraId="5B2CF96A"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Občina rojstva</w:t>
            </w:r>
          </w:p>
        </w:tc>
        <w:tc>
          <w:tcPr>
            <w:tcW w:w="4829" w:type="dxa"/>
          </w:tcPr>
          <w:p w14:paraId="676949D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238106" w14:textId="77777777" w:rsidTr="003C604F">
        <w:trPr>
          <w:cantSplit/>
          <w:trHeight w:val="498"/>
        </w:trPr>
        <w:tc>
          <w:tcPr>
            <w:tcW w:w="4030" w:type="dxa"/>
          </w:tcPr>
          <w:p w14:paraId="1B334301"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Država rojstva</w:t>
            </w:r>
          </w:p>
        </w:tc>
        <w:tc>
          <w:tcPr>
            <w:tcW w:w="4829" w:type="dxa"/>
          </w:tcPr>
          <w:p w14:paraId="189E2CA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A519290" w14:textId="77777777" w:rsidTr="003C604F">
        <w:trPr>
          <w:cantSplit/>
          <w:trHeight w:val="498"/>
        </w:trPr>
        <w:tc>
          <w:tcPr>
            <w:tcW w:w="4030" w:type="dxa"/>
          </w:tcPr>
          <w:p w14:paraId="781976CD"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stalnega/začasnega bivališča (ulica in hišna številka, pošta in poštna številka)</w:t>
            </w:r>
          </w:p>
        </w:tc>
        <w:tc>
          <w:tcPr>
            <w:tcW w:w="4829" w:type="dxa"/>
          </w:tcPr>
          <w:p w14:paraId="03EF9C7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0EB45A" w14:textId="77777777" w:rsidTr="003C604F">
        <w:trPr>
          <w:cantSplit/>
          <w:trHeight w:val="498"/>
        </w:trPr>
        <w:tc>
          <w:tcPr>
            <w:tcW w:w="4030" w:type="dxa"/>
          </w:tcPr>
          <w:p w14:paraId="46706D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Državljanstvo </w:t>
            </w:r>
          </w:p>
        </w:tc>
        <w:tc>
          <w:tcPr>
            <w:tcW w:w="4829" w:type="dxa"/>
          </w:tcPr>
          <w:p w14:paraId="621D74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4DEFAD" w14:textId="77777777" w:rsidTr="003C604F">
        <w:trPr>
          <w:cantSplit/>
          <w:trHeight w:val="498"/>
        </w:trPr>
        <w:tc>
          <w:tcPr>
            <w:tcW w:w="4030" w:type="dxa"/>
          </w:tcPr>
          <w:p w14:paraId="12299EF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Prejšnje osebno ime</w:t>
            </w:r>
          </w:p>
        </w:tc>
        <w:tc>
          <w:tcPr>
            <w:tcW w:w="4829" w:type="dxa"/>
          </w:tcPr>
          <w:p w14:paraId="61C41B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0CE56CA" w14:textId="77777777" w:rsidTr="003C604F">
        <w:trPr>
          <w:cantSplit/>
          <w:trHeight w:val="498"/>
        </w:trPr>
        <w:tc>
          <w:tcPr>
            <w:tcW w:w="4030" w:type="dxa"/>
          </w:tcPr>
          <w:p w14:paraId="37F09DA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Podpis zakonitega zastopnika</w:t>
            </w:r>
          </w:p>
          <w:p w14:paraId="24DD1FC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5218144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06E42DF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AC356FB"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32ECDE1F" w14:textId="77777777" w:rsidR="00267E9C" w:rsidRPr="00267E9C" w:rsidRDefault="00267E9C" w:rsidP="00267E9C">
      <w:pPr>
        <w:spacing w:after="0" w:line="240" w:lineRule="auto"/>
        <w:jc w:val="both"/>
        <w:rPr>
          <w:rFonts w:ascii="Times New Roman" w:eastAsia="Times New Roman" w:hAnsi="Times New Roman" w:cs="Times New Roman"/>
          <w:b/>
          <w:sz w:val="18"/>
          <w:szCs w:val="18"/>
          <w:lang w:eastAsia="sl-SI"/>
        </w:rPr>
      </w:pPr>
      <w:r w:rsidRPr="00267E9C">
        <w:rPr>
          <w:rFonts w:ascii="Helvetica" w:eastAsia="Times New Roman" w:hAnsi="Helvetica" w:cs="Times New Roman"/>
          <w:color w:val="333333"/>
          <w:sz w:val="18"/>
          <w:szCs w:val="18"/>
          <w:shd w:val="clear" w:color="auto" w:fill="FFFFFF"/>
          <w:lang w:eastAsia="sl-SI"/>
        </w:rPr>
        <w:t> </w:t>
      </w:r>
      <w:bookmarkStart w:id="0" w:name="_Hlk56859349"/>
    </w:p>
    <w:p w14:paraId="441221F4"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06AD6D8D"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bookmarkStart w:id="1" w:name="_Hlk33463020"/>
    </w:p>
    <w:p w14:paraId="465080E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196D1C98"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bookmarkEnd w:id="1"/>
    <w:p w14:paraId="09EEB96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64C6C0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bookmarkEnd w:id="0"/>
    <w:p w14:paraId="5CD8414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F4DDFC4"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98E5645"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0490567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052761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668A10A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9AE8407"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70BEFD0"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FFBCE49"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A25AA8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20CA981"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4ACFA23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A8FD8FA" w14:textId="5B630EA7" w:rsidR="00267E9C" w:rsidRDefault="00267E9C" w:rsidP="00267E9C">
      <w:pPr>
        <w:spacing w:after="0" w:line="240" w:lineRule="auto"/>
        <w:rPr>
          <w:rFonts w:ascii="Times New Roman" w:eastAsia="Times New Roman" w:hAnsi="Times New Roman" w:cs="Times New Roman"/>
          <w:sz w:val="24"/>
          <w:szCs w:val="20"/>
          <w:lang w:eastAsia="sl-SI"/>
        </w:rPr>
      </w:pPr>
    </w:p>
    <w:p w14:paraId="0235FF5A" w14:textId="77777777" w:rsidR="008063C1" w:rsidRPr="00267E9C" w:rsidRDefault="008063C1" w:rsidP="00267E9C">
      <w:pPr>
        <w:spacing w:after="0" w:line="240" w:lineRule="auto"/>
        <w:rPr>
          <w:rFonts w:ascii="Times New Roman" w:eastAsia="Times New Roman" w:hAnsi="Times New Roman" w:cs="Times New Roman"/>
          <w:sz w:val="24"/>
          <w:szCs w:val="20"/>
          <w:lang w:eastAsia="sl-SI"/>
        </w:rPr>
      </w:pPr>
    </w:p>
    <w:p w14:paraId="1B83A7FE"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24D08574"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635B33D9" w14:textId="77777777" w:rsidR="00274A20" w:rsidRDefault="00274A20" w:rsidP="00E60B29">
      <w:pPr>
        <w:pStyle w:val="Glava"/>
        <w:tabs>
          <w:tab w:val="clear" w:pos="4536"/>
          <w:tab w:val="clear" w:pos="9072"/>
        </w:tabs>
        <w:rPr>
          <w:rFonts w:ascii="Times New Roman" w:hAnsi="Times New Roman"/>
          <w:b/>
          <w:sz w:val="22"/>
          <w:szCs w:val="22"/>
        </w:rPr>
        <w:sectPr w:rsidR="00274A20">
          <w:pgSz w:w="11910" w:h="16840"/>
          <w:pgMar w:top="1040" w:right="1300" w:bottom="980" w:left="1100" w:header="708" w:footer="726" w:gutter="0"/>
          <w:cols w:space="708"/>
        </w:sectPr>
      </w:pPr>
    </w:p>
    <w:p w14:paraId="65CE9652" w14:textId="77777777" w:rsidR="00274A20" w:rsidRDefault="00274A20" w:rsidP="00E60B29">
      <w:pPr>
        <w:pStyle w:val="Glava"/>
        <w:tabs>
          <w:tab w:val="clear" w:pos="4536"/>
          <w:tab w:val="clear" w:pos="9072"/>
        </w:tabs>
        <w:rPr>
          <w:rFonts w:ascii="Times New Roman" w:hAnsi="Times New Roman"/>
          <w:b/>
          <w:sz w:val="22"/>
          <w:szCs w:val="22"/>
        </w:rPr>
      </w:pPr>
    </w:p>
    <w:p w14:paraId="4DE2DA77" w14:textId="3ABC5325" w:rsidR="00AE409F" w:rsidRPr="0027391C" w:rsidRDefault="00AE409F" w:rsidP="00AE409F">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t xml:space="preserve">Razpisni obrazec št. </w:t>
      </w:r>
      <w:r>
        <w:rPr>
          <w:rFonts w:ascii="Times New Roman" w:hAnsi="Times New Roman"/>
          <w:b/>
          <w:sz w:val="22"/>
          <w:szCs w:val="22"/>
        </w:rPr>
        <w:t>2</w:t>
      </w:r>
    </w:p>
    <w:p w14:paraId="4E9F7A49" w14:textId="77777777" w:rsidR="00AE409F" w:rsidRDefault="00AE409F" w:rsidP="00AE409F">
      <w:pPr>
        <w:widowControl w:val="0"/>
        <w:tabs>
          <w:tab w:val="left" w:pos="1560"/>
          <w:tab w:val="right" w:pos="2556"/>
          <w:tab w:val="right" w:pos="5609"/>
        </w:tabs>
        <w:suppressAutoHyphens/>
        <w:textAlignment w:val="baseline"/>
        <w:rPr>
          <w:b/>
          <w:bCs/>
          <w:kern w:val="3"/>
          <w:sz w:val="23"/>
          <w:szCs w:val="23"/>
          <w:lang w:eastAsia="zh-CN"/>
        </w:rPr>
      </w:pPr>
    </w:p>
    <w:p w14:paraId="7706FDFB" w14:textId="0F4D574D" w:rsidR="00AE409F" w:rsidRPr="00E60B29" w:rsidRDefault="00AE409F" w:rsidP="00E60B29">
      <w:pPr>
        <w:widowControl w:val="0"/>
        <w:tabs>
          <w:tab w:val="left" w:pos="1560"/>
          <w:tab w:val="right" w:pos="2556"/>
          <w:tab w:val="right" w:pos="5609"/>
        </w:tabs>
        <w:suppressAutoHyphens/>
        <w:jc w:val="center"/>
        <w:textAlignment w:val="baseline"/>
        <w:rPr>
          <w:b/>
          <w:bCs/>
          <w:kern w:val="3"/>
          <w:sz w:val="23"/>
          <w:szCs w:val="23"/>
          <w:lang w:eastAsia="zh-CN"/>
        </w:rPr>
      </w:pPr>
      <w:r>
        <w:rPr>
          <w:b/>
          <w:bCs/>
          <w:kern w:val="3"/>
          <w:sz w:val="23"/>
          <w:szCs w:val="23"/>
          <w:lang w:eastAsia="zh-CN"/>
        </w:rPr>
        <w:t>PREDRAČUN REKAPITULACIJA</w:t>
      </w:r>
      <w:r>
        <w:rPr>
          <w:rStyle w:val="Sprotnaopomba-sklic"/>
          <w:b/>
          <w:bCs/>
          <w:kern w:val="3"/>
          <w:sz w:val="23"/>
          <w:szCs w:val="23"/>
          <w:lang w:eastAsia="zh-CN"/>
        </w:rPr>
        <w:footnoteReference w:id="4"/>
      </w:r>
    </w:p>
    <w:p w14:paraId="60153581" w14:textId="251AD66D" w:rsidR="00AE409F" w:rsidRPr="00E60B29" w:rsidRDefault="00AE409F" w:rsidP="00E60B29">
      <w:pPr>
        <w:widowControl w:val="0"/>
        <w:tabs>
          <w:tab w:val="left" w:pos="1560"/>
          <w:tab w:val="right" w:pos="2556"/>
          <w:tab w:val="right" w:pos="5609"/>
        </w:tabs>
        <w:suppressAutoHyphens/>
        <w:textAlignment w:val="baseline"/>
        <w:rPr>
          <w:kern w:val="3"/>
          <w:sz w:val="23"/>
          <w:szCs w:val="23"/>
          <w:lang w:eastAsia="zh-CN"/>
        </w:rPr>
      </w:pPr>
      <w:r w:rsidRPr="009317A3">
        <w:rPr>
          <w:kern w:val="3"/>
          <w:sz w:val="23"/>
          <w:szCs w:val="23"/>
          <w:lang w:eastAsia="zh-CN"/>
        </w:rPr>
        <w:t>Ponudnik____________________________________________________ dajemo ponudbo:</w:t>
      </w:r>
    </w:p>
    <w:tbl>
      <w:tblPr>
        <w:tblStyle w:val="Tabelamrea"/>
        <w:tblW w:w="14879" w:type="dxa"/>
        <w:tblLook w:val="04A0" w:firstRow="1" w:lastRow="0" w:firstColumn="1" w:lastColumn="0" w:noHBand="0" w:noVBand="1"/>
      </w:tblPr>
      <w:tblGrid>
        <w:gridCol w:w="4531"/>
        <w:gridCol w:w="10348"/>
      </w:tblGrid>
      <w:tr w:rsidR="00AE409F" w:rsidRPr="0027391C" w14:paraId="27BEB1E5" w14:textId="77777777" w:rsidTr="00274A20">
        <w:tc>
          <w:tcPr>
            <w:tcW w:w="4531" w:type="dxa"/>
          </w:tcPr>
          <w:p w14:paraId="28B2917F" w14:textId="77777777" w:rsidR="00AE409F" w:rsidRPr="0027391C" w:rsidRDefault="00AE409F" w:rsidP="001508E2">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Številka ponudbe:</w:t>
            </w:r>
          </w:p>
        </w:tc>
        <w:tc>
          <w:tcPr>
            <w:tcW w:w="10348" w:type="dxa"/>
          </w:tcPr>
          <w:p w14:paraId="658483BC" w14:textId="77777777" w:rsidR="00AE409F" w:rsidRPr="0027391C" w:rsidRDefault="00AE409F" w:rsidP="001508E2">
            <w:pPr>
              <w:pStyle w:val="Glava"/>
              <w:tabs>
                <w:tab w:val="clear" w:pos="4536"/>
                <w:tab w:val="clear" w:pos="9072"/>
              </w:tabs>
              <w:rPr>
                <w:rFonts w:ascii="Times New Roman" w:hAnsi="Times New Roman"/>
                <w:sz w:val="22"/>
                <w:szCs w:val="22"/>
              </w:rPr>
            </w:pPr>
          </w:p>
        </w:tc>
      </w:tr>
      <w:tr w:rsidR="00AE409F" w:rsidRPr="0027391C" w14:paraId="41156D73" w14:textId="77777777" w:rsidTr="00274A20">
        <w:tc>
          <w:tcPr>
            <w:tcW w:w="4531" w:type="dxa"/>
          </w:tcPr>
          <w:p w14:paraId="59BB5590" w14:textId="77777777" w:rsidR="00AE409F" w:rsidRPr="0027391C" w:rsidRDefault="00AE409F" w:rsidP="001508E2">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Datum:</w:t>
            </w:r>
          </w:p>
        </w:tc>
        <w:tc>
          <w:tcPr>
            <w:tcW w:w="10348" w:type="dxa"/>
          </w:tcPr>
          <w:p w14:paraId="02CE5812" w14:textId="77777777" w:rsidR="00AE409F" w:rsidRPr="0027391C" w:rsidRDefault="00AE409F" w:rsidP="001508E2">
            <w:pPr>
              <w:pStyle w:val="Glava"/>
              <w:tabs>
                <w:tab w:val="clear" w:pos="4536"/>
                <w:tab w:val="clear" w:pos="9072"/>
              </w:tabs>
              <w:rPr>
                <w:rFonts w:ascii="Times New Roman" w:hAnsi="Times New Roman"/>
                <w:sz w:val="22"/>
                <w:szCs w:val="22"/>
              </w:rPr>
            </w:pPr>
          </w:p>
        </w:tc>
      </w:tr>
    </w:tbl>
    <w:p w14:paraId="6E14B67C" w14:textId="77777777" w:rsidR="00AE409F" w:rsidRDefault="00AE409F" w:rsidP="00AE409F">
      <w:pPr>
        <w:widowControl w:val="0"/>
        <w:tabs>
          <w:tab w:val="left" w:pos="1560"/>
          <w:tab w:val="right" w:pos="2556"/>
          <w:tab w:val="right" w:pos="5609"/>
        </w:tabs>
        <w:suppressAutoHyphens/>
        <w:jc w:val="center"/>
        <w:textAlignment w:val="baseline"/>
        <w:rPr>
          <w:b/>
          <w:bCs/>
          <w:kern w:val="3"/>
          <w:sz w:val="23"/>
          <w:szCs w:val="23"/>
          <w:lang w:eastAsia="zh-CN"/>
        </w:rPr>
      </w:pPr>
    </w:p>
    <w:p w14:paraId="253233E6" w14:textId="644A3E85" w:rsidR="00AE409F" w:rsidRPr="00E60B29" w:rsidRDefault="00AE409F" w:rsidP="00AE409F">
      <w:pPr>
        <w:widowControl w:val="0"/>
        <w:tabs>
          <w:tab w:val="left" w:pos="1560"/>
          <w:tab w:val="right" w:pos="2556"/>
          <w:tab w:val="right" w:pos="5609"/>
        </w:tabs>
        <w:suppressAutoHyphens/>
        <w:textAlignment w:val="baseline"/>
        <w:rPr>
          <w:kern w:val="3"/>
          <w:sz w:val="23"/>
          <w:szCs w:val="23"/>
          <w:lang w:eastAsia="zh-CN"/>
        </w:rPr>
      </w:pPr>
      <w:r w:rsidRPr="009317A3">
        <w:rPr>
          <w:kern w:val="3"/>
          <w:sz w:val="23"/>
          <w:szCs w:val="23"/>
          <w:lang w:eastAsia="zh-CN"/>
        </w:rPr>
        <w:t>za naslednje sklope:</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1843"/>
        <w:gridCol w:w="1417"/>
        <w:gridCol w:w="2127"/>
        <w:gridCol w:w="2551"/>
        <w:gridCol w:w="2551"/>
      </w:tblGrid>
      <w:tr w:rsidR="00274A20" w:rsidRPr="00E60B29" w14:paraId="54A22499" w14:textId="2C4F6956" w:rsidTr="00274A20">
        <w:trPr>
          <w:trHeight w:val="99"/>
        </w:trPr>
        <w:tc>
          <w:tcPr>
            <w:tcW w:w="4106" w:type="dxa"/>
          </w:tcPr>
          <w:p w14:paraId="11FDB628" w14:textId="77777777" w:rsidR="00274A20" w:rsidRPr="00E60B29" w:rsidRDefault="00274A20" w:rsidP="001508E2">
            <w:pPr>
              <w:spacing w:line="276" w:lineRule="auto"/>
              <w:jc w:val="center"/>
              <w:rPr>
                <w:b/>
                <w:bCs/>
                <w:color w:val="000000"/>
                <w:sz w:val="20"/>
                <w:szCs w:val="20"/>
              </w:rPr>
            </w:pPr>
          </w:p>
          <w:p w14:paraId="4D41C777" w14:textId="77777777" w:rsidR="00274A20" w:rsidRPr="00E60B29" w:rsidRDefault="00274A20" w:rsidP="001508E2">
            <w:pPr>
              <w:spacing w:line="276" w:lineRule="auto"/>
              <w:jc w:val="center"/>
              <w:rPr>
                <w:b/>
                <w:bCs/>
                <w:color w:val="000000"/>
                <w:sz w:val="20"/>
                <w:szCs w:val="20"/>
              </w:rPr>
            </w:pPr>
            <w:r w:rsidRPr="00E60B29">
              <w:rPr>
                <w:b/>
                <w:bCs/>
                <w:color w:val="000000"/>
                <w:sz w:val="20"/>
                <w:szCs w:val="20"/>
              </w:rPr>
              <w:t>SKLOP</w:t>
            </w:r>
          </w:p>
        </w:tc>
        <w:tc>
          <w:tcPr>
            <w:tcW w:w="1843" w:type="dxa"/>
          </w:tcPr>
          <w:p w14:paraId="6F8DFD24" w14:textId="47BA12F8" w:rsidR="00274A20" w:rsidRPr="00E60B29" w:rsidRDefault="00274A20" w:rsidP="001508E2">
            <w:pPr>
              <w:spacing w:line="276" w:lineRule="auto"/>
              <w:jc w:val="center"/>
              <w:rPr>
                <w:b/>
                <w:bCs/>
                <w:color w:val="000000"/>
                <w:sz w:val="20"/>
                <w:szCs w:val="20"/>
              </w:rPr>
            </w:pPr>
            <w:r w:rsidRPr="00E60B29">
              <w:rPr>
                <w:b/>
                <w:bCs/>
                <w:color w:val="000000"/>
                <w:sz w:val="20"/>
                <w:szCs w:val="20"/>
              </w:rPr>
              <w:t>Skupaj vrednost brez DDV za ocenjeno LETNO količino v EUR</w:t>
            </w:r>
          </w:p>
        </w:tc>
        <w:tc>
          <w:tcPr>
            <w:tcW w:w="1417" w:type="dxa"/>
          </w:tcPr>
          <w:p w14:paraId="2409AFAA" w14:textId="77777777" w:rsidR="00274A20" w:rsidRPr="00E60B29" w:rsidRDefault="00274A20" w:rsidP="001508E2">
            <w:pPr>
              <w:spacing w:line="276" w:lineRule="auto"/>
              <w:jc w:val="center"/>
              <w:rPr>
                <w:b/>
                <w:bCs/>
                <w:color w:val="000000"/>
                <w:sz w:val="20"/>
                <w:szCs w:val="20"/>
              </w:rPr>
            </w:pPr>
          </w:p>
          <w:p w14:paraId="328BBA6B" w14:textId="52F7CB63" w:rsidR="00274A20" w:rsidRPr="00E60B29" w:rsidRDefault="00274A20" w:rsidP="001508E2">
            <w:pPr>
              <w:spacing w:line="276" w:lineRule="auto"/>
              <w:jc w:val="center"/>
              <w:rPr>
                <w:b/>
                <w:bCs/>
                <w:color w:val="000000"/>
                <w:sz w:val="20"/>
                <w:szCs w:val="20"/>
              </w:rPr>
            </w:pPr>
            <w:r w:rsidRPr="00E60B29">
              <w:rPr>
                <w:b/>
                <w:bCs/>
                <w:color w:val="000000"/>
                <w:sz w:val="20"/>
                <w:szCs w:val="20"/>
              </w:rPr>
              <w:t>DDV</w:t>
            </w:r>
          </w:p>
        </w:tc>
        <w:tc>
          <w:tcPr>
            <w:tcW w:w="2127" w:type="dxa"/>
          </w:tcPr>
          <w:p w14:paraId="353530E9" w14:textId="0AF6A104" w:rsidR="00274A20" w:rsidRPr="00E60B29" w:rsidRDefault="00274A20" w:rsidP="001508E2">
            <w:pPr>
              <w:spacing w:line="276" w:lineRule="auto"/>
              <w:jc w:val="center"/>
              <w:rPr>
                <w:b/>
                <w:bCs/>
                <w:color w:val="000000"/>
                <w:sz w:val="20"/>
                <w:szCs w:val="20"/>
              </w:rPr>
            </w:pPr>
            <w:r w:rsidRPr="00E60B29">
              <w:rPr>
                <w:b/>
                <w:bCs/>
                <w:color w:val="000000"/>
                <w:sz w:val="20"/>
                <w:szCs w:val="20"/>
              </w:rPr>
              <w:t>Skupaj vrednost z DDV za ocenjeno LETNO količino v EUR</w:t>
            </w:r>
          </w:p>
        </w:tc>
        <w:tc>
          <w:tcPr>
            <w:tcW w:w="2551" w:type="dxa"/>
          </w:tcPr>
          <w:p w14:paraId="671610C8" w14:textId="31EE3B3F" w:rsidR="00274A20" w:rsidRPr="00E60B29" w:rsidRDefault="00274A20" w:rsidP="001508E2">
            <w:pPr>
              <w:spacing w:line="276" w:lineRule="auto"/>
              <w:jc w:val="center"/>
              <w:rPr>
                <w:b/>
                <w:bCs/>
                <w:color w:val="000000"/>
                <w:sz w:val="20"/>
                <w:szCs w:val="20"/>
              </w:rPr>
            </w:pPr>
            <w:r w:rsidRPr="00E60B29">
              <w:rPr>
                <w:b/>
                <w:bCs/>
                <w:color w:val="000000"/>
                <w:sz w:val="20"/>
                <w:szCs w:val="20"/>
              </w:rPr>
              <w:t>Skupaj vrednost brez  DDV za čas trajanja okvirnega sporazuma (48 mesecev) v EUR</w:t>
            </w:r>
          </w:p>
        </w:tc>
        <w:tc>
          <w:tcPr>
            <w:tcW w:w="2551" w:type="dxa"/>
          </w:tcPr>
          <w:p w14:paraId="7D88D364" w14:textId="78EB3946" w:rsidR="00274A20" w:rsidRPr="00E60B29" w:rsidRDefault="00274A20" w:rsidP="001508E2">
            <w:pPr>
              <w:spacing w:line="276" w:lineRule="auto"/>
              <w:jc w:val="center"/>
              <w:rPr>
                <w:b/>
                <w:bCs/>
                <w:color w:val="000000"/>
                <w:sz w:val="20"/>
                <w:szCs w:val="20"/>
              </w:rPr>
            </w:pPr>
            <w:r w:rsidRPr="00E60B29">
              <w:rPr>
                <w:b/>
                <w:bCs/>
                <w:color w:val="000000"/>
                <w:sz w:val="20"/>
                <w:szCs w:val="20"/>
              </w:rPr>
              <w:t>Skupaj vrednost z DDV za čas trajanja okvirnega sporazuma (48 mesecev) v EUR</w:t>
            </w:r>
          </w:p>
        </w:tc>
      </w:tr>
      <w:tr w:rsidR="00274A20" w:rsidRPr="00E60B29" w14:paraId="6C2F9193" w14:textId="0522AAA7" w:rsidTr="00274A20">
        <w:trPr>
          <w:trHeight w:val="99"/>
        </w:trPr>
        <w:tc>
          <w:tcPr>
            <w:tcW w:w="4106" w:type="dxa"/>
          </w:tcPr>
          <w:p w14:paraId="6B62E622" w14:textId="69A17DBE" w:rsidR="00274A20" w:rsidRPr="00E60B29" w:rsidRDefault="00274A20" w:rsidP="001508E2">
            <w:pPr>
              <w:spacing w:line="276" w:lineRule="auto"/>
              <w:rPr>
                <w:color w:val="000000"/>
                <w:sz w:val="20"/>
                <w:szCs w:val="20"/>
              </w:rPr>
            </w:pPr>
            <w:bookmarkStart w:id="2" w:name="_Hlk29199051"/>
            <w:r w:rsidRPr="00E60B29">
              <w:rPr>
                <w:b/>
                <w:bCs/>
                <w:color w:val="000000"/>
                <w:sz w:val="20"/>
                <w:szCs w:val="20"/>
              </w:rPr>
              <w:t>1. Sklop: OPTOMEHANSKE KOMPONENTE</w:t>
            </w:r>
          </w:p>
        </w:tc>
        <w:tc>
          <w:tcPr>
            <w:tcW w:w="1843" w:type="dxa"/>
          </w:tcPr>
          <w:p w14:paraId="4C239D6A" w14:textId="77777777" w:rsidR="00274A20" w:rsidRPr="00E60B29" w:rsidRDefault="00274A20" w:rsidP="001508E2">
            <w:pPr>
              <w:spacing w:line="276" w:lineRule="auto"/>
              <w:rPr>
                <w:b/>
                <w:bCs/>
                <w:color w:val="000000"/>
                <w:sz w:val="20"/>
                <w:szCs w:val="20"/>
              </w:rPr>
            </w:pPr>
          </w:p>
        </w:tc>
        <w:tc>
          <w:tcPr>
            <w:tcW w:w="1417" w:type="dxa"/>
          </w:tcPr>
          <w:p w14:paraId="5D4D2F5F" w14:textId="77777777" w:rsidR="00274A20" w:rsidRPr="00E60B29" w:rsidRDefault="00274A20" w:rsidP="001508E2">
            <w:pPr>
              <w:spacing w:line="276" w:lineRule="auto"/>
              <w:rPr>
                <w:b/>
                <w:bCs/>
                <w:color w:val="000000"/>
                <w:sz w:val="20"/>
                <w:szCs w:val="20"/>
              </w:rPr>
            </w:pPr>
          </w:p>
        </w:tc>
        <w:tc>
          <w:tcPr>
            <w:tcW w:w="2127" w:type="dxa"/>
          </w:tcPr>
          <w:p w14:paraId="0D5AB71D" w14:textId="357B7BE7" w:rsidR="00274A20" w:rsidRPr="00E60B29" w:rsidRDefault="00274A20" w:rsidP="001508E2">
            <w:pPr>
              <w:spacing w:line="276" w:lineRule="auto"/>
              <w:rPr>
                <w:b/>
                <w:bCs/>
                <w:color w:val="000000"/>
                <w:sz w:val="20"/>
                <w:szCs w:val="20"/>
              </w:rPr>
            </w:pPr>
          </w:p>
        </w:tc>
        <w:tc>
          <w:tcPr>
            <w:tcW w:w="2551" w:type="dxa"/>
          </w:tcPr>
          <w:p w14:paraId="03DC3BAF" w14:textId="77777777" w:rsidR="00274A20" w:rsidRPr="00E60B29" w:rsidRDefault="00274A20" w:rsidP="001508E2">
            <w:pPr>
              <w:spacing w:line="276" w:lineRule="auto"/>
              <w:rPr>
                <w:b/>
                <w:bCs/>
                <w:color w:val="000000"/>
                <w:sz w:val="20"/>
                <w:szCs w:val="20"/>
              </w:rPr>
            </w:pPr>
          </w:p>
        </w:tc>
        <w:tc>
          <w:tcPr>
            <w:tcW w:w="2551" w:type="dxa"/>
          </w:tcPr>
          <w:p w14:paraId="1DF97DF2" w14:textId="77777777" w:rsidR="00274A20" w:rsidRPr="00E60B29" w:rsidRDefault="00274A20" w:rsidP="001508E2">
            <w:pPr>
              <w:spacing w:line="276" w:lineRule="auto"/>
              <w:rPr>
                <w:b/>
                <w:bCs/>
                <w:color w:val="000000"/>
                <w:sz w:val="20"/>
                <w:szCs w:val="20"/>
              </w:rPr>
            </w:pPr>
          </w:p>
        </w:tc>
      </w:tr>
      <w:tr w:rsidR="00274A20" w:rsidRPr="00E60B29" w14:paraId="0DA50E85" w14:textId="07616603" w:rsidTr="00274A20">
        <w:trPr>
          <w:trHeight w:val="99"/>
        </w:trPr>
        <w:tc>
          <w:tcPr>
            <w:tcW w:w="4106" w:type="dxa"/>
          </w:tcPr>
          <w:p w14:paraId="7A12153F" w14:textId="15BDFF91" w:rsidR="00274A20" w:rsidRPr="00E60B29" w:rsidRDefault="00274A20" w:rsidP="001508E2">
            <w:pPr>
              <w:spacing w:line="276" w:lineRule="auto"/>
              <w:rPr>
                <w:color w:val="000000"/>
                <w:sz w:val="20"/>
                <w:szCs w:val="20"/>
              </w:rPr>
            </w:pPr>
            <w:r w:rsidRPr="00E60B29">
              <w:rPr>
                <w:b/>
                <w:bCs/>
                <w:color w:val="000000"/>
                <w:sz w:val="20"/>
                <w:szCs w:val="20"/>
              </w:rPr>
              <w:t>2. Sklop: SPLOŠNA OPTIČNA OPREMA</w:t>
            </w:r>
          </w:p>
        </w:tc>
        <w:tc>
          <w:tcPr>
            <w:tcW w:w="1843" w:type="dxa"/>
          </w:tcPr>
          <w:p w14:paraId="22C61CA8" w14:textId="77777777" w:rsidR="00274A20" w:rsidRPr="00E60B29" w:rsidRDefault="00274A20" w:rsidP="001508E2">
            <w:pPr>
              <w:spacing w:line="276" w:lineRule="auto"/>
              <w:rPr>
                <w:b/>
                <w:bCs/>
                <w:color w:val="000000"/>
                <w:sz w:val="20"/>
                <w:szCs w:val="20"/>
              </w:rPr>
            </w:pPr>
          </w:p>
        </w:tc>
        <w:tc>
          <w:tcPr>
            <w:tcW w:w="1417" w:type="dxa"/>
          </w:tcPr>
          <w:p w14:paraId="4B64C69F" w14:textId="77777777" w:rsidR="00274A20" w:rsidRPr="00E60B29" w:rsidRDefault="00274A20" w:rsidP="001508E2">
            <w:pPr>
              <w:spacing w:line="276" w:lineRule="auto"/>
              <w:rPr>
                <w:b/>
                <w:bCs/>
                <w:color w:val="000000"/>
                <w:sz w:val="20"/>
                <w:szCs w:val="20"/>
              </w:rPr>
            </w:pPr>
          </w:p>
        </w:tc>
        <w:tc>
          <w:tcPr>
            <w:tcW w:w="2127" w:type="dxa"/>
          </w:tcPr>
          <w:p w14:paraId="25461BCB" w14:textId="751F4346" w:rsidR="00274A20" w:rsidRPr="00E60B29" w:rsidRDefault="00274A20" w:rsidP="001508E2">
            <w:pPr>
              <w:spacing w:line="276" w:lineRule="auto"/>
              <w:rPr>
                <w:b/>
                <w:bCs/>
                <w:color w:val="000000"/>
                <w:sz w:val="20"/>
                <w:szCs w:val="20"/>
              </w:rPr>
            </w:pPr>
          </w:p>
        </w:tc>
        <w:tc>
          <w:tcPr>
            <w:tcW w:w="2551" w:type="dxa"/>
          </w:tcPr>
          <w:p w14:paraId="65F69814" w14:textId="77777777" w:rsidR="00274A20" w:rsidRPr="00E60B29" w:rsidRDefault="00274A20" w:rsidP="001508E2">
            <w:pPr>
              <w:spacing w:line="276" w:lineRule="auto"/>
              <w:rPr>
                <w:b/>
                <w:bCs/>
                <w:color w:val="000000"/>
                <w:sz w:val="20"/>
                <w:szCs w:val="20"/>
              </w:rPr>
            </w:pPr>
          </w:p>
        </w:tc>
        <w:tc>
          <w:tcPr>
            <w:tcW w:w="2551" w:type="dxa"/>
          </w:tcPr>
          <w:p w14:paraId="3E93444D" w14:textId="77777777" w:rsidR="00274A20" w:rsidRPr="00E60B29" w:rsidRDefault="00274A20" w:rsidP="001508E2">
            <w:pPr>
              <w:spacing w:line="276" w:lineRule="auto"/>
              <w:rPr>
                <w:b/>
                <w:bCs/>
                <w:color w:val="000000"/>
                <w:sz w:val="20"/>
                <w:szCs w:val="20"/>
              </w:rPr>
            </w:pPr>
          </w:p>
        </w:tc>
      </w:tr>
      <w:tr w:rsidR="00274A20" w:rsidRPr="00E60B29" w14:paraId="5270F727" w14:textId="32B01531" w:rsidTr="00274A20">
        <w:trPr>
          <w:trHeight w:val="99"/>
        </w:trPr>
        <w:tc>
          <w:tcPr>
            <w:tcW w:w="4106" w:type="dxa"/>
          </w:tcPr>
          <w:p w14:paraId="3C58BF8F" w14:textId="4AAD9DAC" w:rsidR="00274A20" w:rsidRPr="00E60B29" w:rsidRDefault="00274A20" w:rsidP="001508E2">
            <w:pPr>
              <w:spacing w:line="276" w:lineRule="auto"/>
              <w:rPr>
                <w:color w:val="000000"/>
                <w:sz w:val="20"/>
                <w:szCs w:val="20"/>
              </w:rPr>
            </w:pPr>
            <w:r w:rsidRPr="00E60B29">
              <w:rPr>
                <w:b/>
                <w:bCs/>
                <w:color w:val="000000"/>
                <w:sz w:val="20"/>
                <w:szCs w:val="20"/>
              </w:rPr>
              <w:t xml:space="preserve">3. Sklop: SVETLOBNI VIRI </w:t>
            </w:r>
          </w:p>
        </w:tc>
        <w:tc>
          <w:tcPr>
            <w:tcW w:w="1843" w:type="dxa"/>
          </w:tcPr>
          <w:p w14:paraId="33B9B49B" w14:textId="77777777" w:rsidR="00274A20" w:rsidRPr="00E60B29" w:rsidRDefault="00274A20" w:rsidP="001508E2">
            <w:pPr>
              <w:spacing w:line="276" w:lineRule="auto"/>
              <w:rPr>
                <w:b/>
                <w:bCs/>
                <w:color w:val="000000"/>
                <w:sz w:val="20"/>
                <w:szCs w:val="20"/>
              </w:rPr>
            </w:pPr>
          </w:p>
        </w:tc>
        <w:tc>
          <w:tcPr>
            <w:tcW w:w="1417" w:type="dxa"/>
          </w:tcPr>
          <w:p w14:paraId="3A69C084" w14:textId="77777777" w:rsidR="00274A20" w:rsidRPr="00E60B29" w:rsidRDefault="00274A20" w:rsidP="001508E2">
            <w:pPr>
              <w:spacing w:line="276" w:lineRule="auto"/>
              <w:rPr>
                <w:b/>
                <w:bCs/>
                <w:color w:val="000000"/>
                <w:sz w:val="20"/>
                <w:szCs w:val="20"/>
              </w:rPr>
            </w:pPr>
          </w:p>
        </w:tc>
        <w:tc>
          <w:tcPr>
            <w:tcW w:w="2127" w:type="dxa"/>
          </w:tcPr>
          <w:p w14:paraId="7652681C" w14:textId="742494B4" w:rsidR="00274A20" w:rsidRPr="00E60B29" w:rsidRDefault="00274A20" w:rsidP="001508E2">
            <w:pPr>
              <w:spacing w:line="276" w:lineRule="auto"/>
              <w:rPr>
                <w:b/>
                <w:bCs/>
                <w:color w:val="000000"/>
                <w:sz w:val="20"/>
                <w:szCs w:val="20"/>
              </w:rPr>
            </w:pPr>
          </w:p>
        </w:tc>
        <w:tc>
          <w:tcPr>
            <w:tcW w:w="2551" w:type="dxa"/>
          </w:tcPr>
          <w:p w14:paraId="536D15F9" w14:textId="77777777" w:rsidR="00274A20" w:rsidRPr="00E60B29" w:rsidRDefault="00274A20" w:rsidP="001508E2">
            <w:pPr>
              <w:spacing w:line="276" w:lineRule="auto"/>
              <w:rPr>
                <w:b/>
                <w:bCs/>
                <w:color w:val="000000"/>
                <w:sz w:val="20"/>
                <w:szCs w:val="20"/>
              </w:rPr>
            </w:pPr>
          </w:p>
        </w:tc>
        <w:tc>
          <w:tcPr>
            <w:tcW w:w="2551" w:type="dxa"/>
          </w:tcPr>
          <w:p w14:paraId="2829BCC3" w14:textId="77777777" w:rsidR="00274A20" w:rsidRPr="00E60B29" w:rsidRDefault="00274A20" w:rsidP="001508E2">
            <w:pPr>
              <w:spacing w:line="276" w:lineRule="auto"/>
              <w:rPr>
                <w:b/>
                <w:bCs/>
                <w:color w:val="000000"/>
                <w:sz w:val="20"/>
                <w:szCs w:val="20"/>
              </w:rPr>
            </w:pPr>
          </w:p>
        </w:tc>
      </w:tr>
      <w:tr w:rsidR="00274A20" w:rsidRPr="00E60B29" w14:paraId="2E1EA192" w14:textId="643B5503" w:rsidTr="00274A20">
        <w:trPr>
          <w:trHeight w:val="99"/>
        </w:trPr>
        <w:tc>
          <w:tcPr>
            <w:tcW w:w="4106" w:type="dxa"/>
          </w:tcPr>
          <w:p w14:paraId="0BE502E8" w14:textId="3FD24F2B" w:rsidR="00274A20" w:rsidRPr="00E60B29" w:rsidRDefault="00274A20" w:rsidP="001508E2">
            <w:pPr>
              <w:spacing w:line="276" w:lineRule="auto"/>
              <w:rPr>
                <w:color w:val="000000"/>
                <w:sz w:val="20"/>
                <w:szCs w:val="20"/>
              </w:rPr>
            </w:pPr>
            <w:r w:rsidRPr="00E60B29">
              <w:rPr>
                <w:b/>
                <w:bCs/>
                <w:color w:val="000000"/>
                <w:sz w:val="20"/>
                <w:szCs w:val="20"/>
              </w:rPr>
              <w:t xml:space="preserve">4. Sklop: DETEKTORJI </w:t>
            </w:r>
          </w:p>
        </w:tc>
        <w:tc>
          <w:tcPr>
            <w:tcW w:w="1843" w:type="dxa"/>
          </w:tcPr>
          <w:p w14:paraId="6BAD34FA" w14:textId="77777777" w:rsidR="00274A20" w:rsidRPr="00E60B29" w:rsidRDefault="00274A20" w:rsidP="001508E2">
            <w:pPr>
              <w:spacing w:line="276" w:lineRule="auto"/>
              <w:rPr>
                <w:b/>
                <w:bCs/>
                <w:color w:val="000000"/>
                <w:sz w:val="20"/>
                <w:szCs w:val="20"/>
              </w:rPr>
            </w:pPr>
          </w:p>
        </w:tc>
        <w:tc>
          <w:tcPr>
            <w:tcW w:w="1417" w:type="dxa"/>
          </w:tcPr>
          <w:p w14:paraId="7CFB82B1" w14:textId="77777777" w:rsidR="00274A20" w:rsidRPr="00E60B29" w:rsidRDefault="00274A20" w:rsidP="001508E2">
            <w:pPr>
              <w:spacing w:line="276" w:lineRule="auto"/>
              <w:rPr>
                <w:b/>
                <w:bCs/>
                <w:color w:val="000000"/>
                <w:sz w:val="20"/>
                <w:szCs w:val="20"/>
              </w:rPr>
            </w:pPr>
          </w:p>
        </w:tc>
        <w:tc>
          <w:tcPr>
            <w:tcW w:w="2127" w:type="dxa"/>
          </w:tcPr>
          <w:p w14:paraId="6ED64B96" w14:textId="060B5D00" w:rsidR="00274A20" w:rsidRPr="00E60B29" w:rsidRDefault="00274A20" w:rsidP="001508E2">
            <w:pPr>
              <w:spacing w:line="276" w:lineRule="auto"/>
              <w:rPr>
                <w:b/>
                <w:bCs/>
                <w:color w:val="000000"/>
                <w:sz w:val="20"/>
                <w:szCs w:val="20"/>
              </w:rPr>
            </w:pPr>
          </w:p>
        </w:tc>
        <w:tc>
          <w:tcPr>
            <w:tcW w:w="2551" w:type="dxa"/>
          </w:tcPr>
          <w:p w14:paraId="24DBDB74" w14:textId="77777777" w:rsidR="00274A20" w:rsidRPr="00E60B29" w:rsidRDefault="00274A20" w:rsidP="001508E2">
            <w:pPr>
              <w:spacing w:line="276" w:lineRule="auto"/>
              <w:rPr>
                <w:b/>
                <w:bCs/>
                <w:color w:val="000000"/>
                <w:sz w:val="20"/>
                <w:szCs w:val="20"/>
              </w:rPr>
            </w:pPr>
          </w:p>
        </w:tc>
        <w:tc>
          <w:tcPr>
            <w:tcW w:w="2551" w:type="dxa"/>
          </w:tcPr>
          <w:p w14:paraId="53393B91" w14:textId="77777777" w:rsidR="00274A20" w:rsidRPr="00E60B29" w:rsidRDefault="00274A20" w:rsidP="001508E2">
            <w:pPr>
              <w:spacing w:line="276" w:lineRule="auto"/>
              <w:rPr>
                <w:b/>
                <w:bCs/>
                <w:color w:val="000000"/>
                <w:sz w:val="20"/>
                <w:szCs w:val="20"/>
              </w:rPr>
            </w:pPr>
          </w:p>
        </w:tc>
      </w:tr>
      <w:bookmarkEnd w:id="2"/>
    </w:tbl>
    <w:p w14:paraId="432B4137" w14:textId="77777777" w:rsidR="00AE409F" w:rsidRPr="009B0BE3" w:rsidRDefault="00AE409F" w:rsidP="00AE409F">
      <w:pPr>
        <w:pStyle w:val="Glava"/>
        <w:tabs>
          <w:tab w:val="clear" w:pos="4536"/>
          <w:tab w:val="clear" w:pos="9072"/>
        </w:tabs>
        <w:jc w:val="both"/>
        <w:rPr>
          <w:rFonts w:ascii="Times New Roman" w:hAnsi="Times New Roman"/>
          <w:sz w:val="22"/>
          <w:szCs w:val="22"/>
        </w:rPr>
      </w:pPr>
    </w:p>
    <w:p w14:paraId="6D71A4EF" w14:textId="77777777" w:rsidR="00AE409F" w:rsidRDefault="00AE409F" w:rsidP="00AE409F">
      <w:pPr>
        <w:pStyle w:val="Glava"/>
        <w:tabs>
          <w:tab w:val="clear" w:pos="4536"/>
          <w:tab w:val="clear" w:pos="9072"/>
        </w:tabs>
        <w:jc w:val="both"/>
        <w:rPr>
          <w:rFonts w:ascii="Times New Roman" w:hAnsi="Times New Roman"/>
          <w:sz w:val="22"/>
          <w:szCs w:val="22"/>
        </w:rPr>
      </w:pPr>
      <w:r>
        <w:rPr>
          <w:rFonts w:ascii="Times New Roman" w:hAnsi="Times New Roman"/>
          <w:sz w:val="22"/>
          <w:szCs w:val="22"/>
        </w:rPr>
        <w:t xml:space="preserve">Ponudnik za sklop, ki ga ponuja predloži izpolnjen predračun, ki je priloga razpisni dokumentaciji. </w:t>
      </w:r>
    </w:p>
    <w:p w14:paraId="66F8DF15" w14:textId="77777777" w:rsidR="00AE409F" w:rsidRPr="0027391C" w:rsidRDefault="00AE409F" w:rsidP="00AE409F">
      <w:pPr>
        <w:pStyle w:val="Glava"/>
        <w:tabs>
          <w:tab w:val="clear" w:pos="4536"/>
          <w:tab w:val="clear" w:pos="9072"/>
        </w:tabs>
        <w:jc w:val="both"/>
        <w:rPr>
          <w:rFonts w:ascii="Times New Roman" w:hAnsi="Times New Roman"/>
          <w:sz w:val="22"/>
          <w:szCs w:val="22"/>
        </w:rPr>
      </w:pPr>
    </w:p>
    <w:p w14:paraId="74932874" w14:textId="77777777" w:rsidR="00AE409F" w:rsidRPr="0027391C" w:rsidRDefault="00AE409F" w:rsidP="00AE409F">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Ponudba velja do: ________________</w:t>
      </w:r>
    </w:p>
    <w:p w14:paraId="2807BE9E" w14:textId="77777777" w:rsidR="00AE409F" w:rsidRPr="0027391C" w:rsidRDefault="00AE409F" w:rsidP="00AE409F">
      <w:pPr>
        <w:pStyle w:val="Glava"/>
        <w:tabs>
          <w:tab w:val="clear" w:pos="4536"/>
          <w:tab w:val="clear" w:pos="9072"/>
        </w:tabs>
        <w:jc w:val="both"/>
        <w:rPr>
          <w:rFonts w:ascii="Times New Roman" w:hAnsi="Times New Roman"/>
          <w:sz w:val="22"/>
          <w:szCs w:val="22"/>
        </w:rPr>
      </w:pPr>
    </w:p>
    <w:p w14:paraId="4AA82FDE" w14:textId="11A0E8F2" w:rsidR="00AE409F" w:rsidRPr="0027391C" w:rsidRDefault="00AE409F" w:rsidP="00E60B29">
      <w:pPr>
        <w:pStyle w:val="Glava"/>
        <w:tabs>
          <w:tab w:val="clear" w:pos="4536"/>
          <w:tab w:val="clear" w:pos="9072"/>
          <w:tab w:val="left" w:pos="4395"/>
        </w:tabs>
        <w:ind w:left="708" w:firstLine="708"/>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r>
      <w:r w:rsidR="00274A20">
        <w:rPr>
          <w:rFonts w:ascii="Times New Roman" w:hAnsi="Times New Roman"/>
          <w:sz w:val="22"/>
          <w:szCs w:val="22"/>
        </w:rPr>
        <w:t xml:space="preserve">                                             </w:t>
      </w:r>
      <w:r w:rsidRPr="0027391C">
        <w:rPr>
          <w:rFonts w:ascii="Times New Roman" w:hAnsi="Times New Roman"/>
          <w:sz w:val="22"/>
          <w:szCs w:val="22"/>
        </w:rPr>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00274A20">
        <w:rPr>
          <w:rFonts w:ascii="Times New Roman" w:hAnsi="Times New Roman"/>
          <w:sz w:val="22"/>
          <w:szCs w:val="22"/>
        </w:rPr>
        <w:t xml:space="preserve">                                    </w:t>
      </w:r>
      <w:r w:rsidRPr="0027391C">
        <w:rPr>
          <w:rFonts w:ascii="Times New Roman" w:hAnsi="Times New Roman"/>
          <w:sz w:val="22"/>
          <w:szCs w:val="22"/>
        </w:rPr>
        <w:t>Podpis:</w:t>
      </w:r>
    </w:p>
    <w:p w14:paraId="69C1465A" w14:textId="65153B1E" w:rsidR="00AE409F" w:rsidRPr="00E60B29" w:rsidRDefault="00AE409F" w:rsidP="00E60B29">
      <w:pPr>
        <w:pStyle w:val="Glava"/>
        <w:tabs>
          <w:tab w:val="clear" w:pos="4536"/>
          <w:tab w:val="clear" w:pos="9072"/>
        </w:tabs>
        <w:rPr>
          <w:rFonts w:ascii="Times New Roman" w:hAnsi="Times New Roman"/>
          <w:b/>
          <w:sz w:val="22"/>
          <w:szCs w:val="22"/>
        </w:rPr>
      </w:pPr>
      <w:r w:rsidRPr="0027391C">
        <w:rPr>
          <w:rFonts w:ascii="Times New Roman" w:hAnsi="Times New Roman"/>
          <w:sz w:val="22"/>
          <w:szCs w:val="22"/>
        </w:rPr>
        <w:t>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00274A20">
        <w:rPr>
          <w:rFonts w:ascii="Times New Roman" w:hAnsi="Times New Roman"/>
          <w:sz w:val="22"/>
          <w:szCs w:val="22"/>
        </w:rPr>
        <w:t xml:space="preserve">                                                                                                             </w:t>
      </w:r>
      <w:r w:rsidRPr="0027391C">
        <w:rPr>
          <w:rFonts w:ascii="Times New Roman" w:hAnsi="Times New Roman"/>
          <w:sz w:val="22"/>
          <w:szCs w:val="22"/>
        </w:rPr>
        <w:t>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b/>
          <w:sz w:val="22"/>
          <w:szCs w:val="22"/>
        </w:rPr>
        <w:t xml:space="preserve"> </w:t>
      </w:r>
    </w:p>
    <w:p w14:paraId="70918106" w14:textId="77777777" w:rsidR="00274A20" w:rsidRDefault="00274A20" w:rsidP="00267E9C">
      <w:pPr>
        <w:spacing w:after="0" w:line="240" w:lineRule="auto"/>
        <w:jc w:val="right"/>
        <w:rPr>
          <w:rFonts w:ascii="Times New Roman" w:eastAsia="Times New Roman" w:hAnsi="Times New Roman" w:cs="Times New Roman"/>
          <w:b/>
          <w:lang w:eastAsia="sl-SI"/>
        </w:rPr>
      </w:pPr>
    </w:p>
    <w:p w14:paraId="083B2CCE" w14:textId="77777777" w:rsidR="00274A20" w:rsidRDefault="00274A20" w:rsidP="00267E9C">
      <w:pPr>
        <w:spacing w:after="0" w:line="240" w:lineRule="auto"/>
        <w:jc w:val="right"/>
        <w:rPr>
          <w:rFonts w:ascii="Times New Roman" w:eastAsia="Times New Roman" w:hAnsi="Times New Roman" w:cs="Times New Roman"/>
          <w:b/>
          <w:lang w:eastAsia="sl-SI"/>
        </w:rPr>
      </w:pPr>
    </w:p>
    <w:p w14:paraId="6AB88E2C" w14:textId="77777777" w:rsidR="00274A20" w:rsidRDefault="00274A20" w:rsidP="00267E9C">
      <w:pPr>
        <w:spacing w:after="0" w:line="240" w:lineRule="auto"/>
        <w:jc w:val="right"/>
        <w:rPr>
          <w:rFonts w:ascii="Times New Roman" w:eastAsia="Times New Roman" w:hAnsi="Times New Roman" w:cs="Times New Roman"/>
          <w:b/>
          <w:lang w:eastAsia="sl-SI"/>
        </w:rPr>
      </w:pPr>
    </w:p>
    <w:p w14:paraId="5685A45C" w14:textId="77777777" w:rsidR="00274A20" w:rsidRDefault="00274A20" w:rsidP="00267E9C">
      <w:pPr>
        <w:spacing w:after="0" w:line="240" w:lineRule="auto"/>
        <w:jc w:val="right"/>
        <w:rPr>
          <w:rFonts w:ascii="Times New Roman" w:eastAsia="Times New Roman" w:hAnsi="Times New Roman" w:cs="Times New Roman"/>
          <w:b/>
          <w:lang w:eastAsia="sl-SI"/>
        </w:rPr>
      </w:pPr>
    </w:p>
    <w:p w14:paraId="5EE360E5" w14:textId="77777777" w:rsidR="00274A20" w:rsidRDefault="00274A20" w:rsidP="00267E9C">
      <w:pPr>
        <w:spacing w:after="0" w:line="240" w:lineRule="auto"/>
        <w:jc w:val="right"/>
        <w:rPr>
          <w:rFonts w:ascii="Times New Roman" w:eastAsia="Times New Roman" w:hAnsi="Times New Roman" w:cs="Times New Roman"/>
          <w:b/>
          <w:lang w:eastAsia="sl-SI"/>
        </w:rPr>
      </w:pPr>
    </w:p>
    <w:p w14:paraId="7D883A94" w14:textId="77777777" w:rsidR="00274A20" w:rsidRDefault="00274A20" w:rsidP="00267E9C">
      <w:pPr>
        <w:spacing w:after="0" w:line="240" w:lineRule="auto"/>
        <w:jc w:val="right"/>
        <w:rPr>
          <w:rFonts w:ascii="Times New Roman" w:eastAsia="Times New Roman" w:hAnsi="Times New Roman" w:cs="Times New Roman"/>
          <w:b/>
          <w:lang w:eastAsia="sl-SI"/>
        </w:rPr>
      </w:pPr>
    </w:p>
    <w:p w14:paraId="32649749" w14:textId="77777777" w:rsidR="00274A20" w:rsidRDefault="00274A20" w:rsidP="00267E9C">
      <w:pPr>
        <w:spacing w:after="0" w:line="240" w:lineRule="auto"/>
        <w:jc w:val="right"/>
        <w:rPr>
          <w:rFonts w:ascii="Times New Roman" w:eastAsia="Times New Roman" w:hAnsi="Times New Roman" w:cs="Times New Roman"/>
          <w:b/>
          <w:lang w:eastAsia="sl-SI"/>
        </w:rPr>
        <w:sectPr w:rsidR="00274A20" w:rsidSect="00274A20">
          <w:pgSz w:w="16840" w:h="11910" w:orient="landscape"/>
          <w:pgMar w:top="1300" w:right="980" w:bottom="1100" w:left="1040" w:header="708" w:footer="726" w:gutter="0"/>
          <w:cols w:space="708"/>
          <w:docGrid w:linePitch="299"/>
        </w:sectPr>
      </w:pPr>
    </w:p>
    <w:p w14:paraId="1A750778" w14:textId="1F9B9B50" w:rsidR="00267E9C" w:rsidRPr="00267E9C" w:rsidRDefault="00267E9C" w:rsidP="00267E9C">
      <w:pPr>
        <w:spacing w:after="0" w:line="240" w:lineRule="auto"/>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lastRenderedPageBreak/>
        <w:t xml:space="preserve">Razpisni obrazec št. </w:t>
      </w:r>
      <w:r w:rsidR="00E67F2E">
        <w:rPr>
          <w:rFonts w:ascii="Times New Roman" w:eastAsia="Times New Roman" w:hAnsi="Times New Roman" w:cs="Times New Roman"/>
          <w:b/>
          <w:lang w:eastAsia="sl-SI"/>
        </w:rPr>
        <w:t>3</w:t>
      </w:r>
    </w:p>
    <w:p w14:paraId="16AC4517"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69E32EB3"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O IZPOLNJEVANJU POGOJEV</w:t>
      </w:r>
    </w:p>
    <w:p w14:paraId="4B837915"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0DC8F9F1" w14:textId="77777777" w:rsidR="00267E9C" w:rsidRPr="00267E9C" w:rsidRDefault="00267E9C">
      <w:pPr>
        <w:numPr>
          <w:ilvl w:val="0"/>
          <w:numId w:val="5"/>
        </w:numPr>
        <w:overflowPunct w:val="0"/>
        <w:autoSpaceDE w:val="0"/>
        <w:autoSpaceDN w:val="0"/>
        <w:adjustRightInd w:val="0"/>
        <w:spacing w:after="0" w:line="240" w:lineRule="auto"/>
        <w:ind w:left="720"/>
        <w:rPr>
          <w:rFonts w:ascii="Times New Roman" w:eastAsia="Times New Roman" w:hAnsi="Times New Roman" w:cs="Times New Roman"/>
          <w:b/>
          <w:lang w:eastAsia="sl-SI"/>
        </w:rPr>
      </w:pPr>
      <w:bookmarkStart w:id="3" w:name="_Hlk72078713"/>
      <w:r w:rsidRPr="00267E9C">
        <w:rPr>
          <w:rFonts w:ascii="Times New Roman" w:eastAsia="Times New Roman" w:hAnsi="Times New Roman" w:cs="Times New Roman"/>
          <w:b/>
          <w:lang w:eastAsia="sl-SI"/>
        </w:rPr>
        <w:t>SP</w:t>
      </w:r>
      <w:bookmarkEnd w:id="3"/>
      <w:r w:rsidRPr="00267E9C">
        <w:rPr>
          <w:rFonts w:ascii="Times New Roman" w:eastAsia="Times New Roman" w:hAnsi="Times New Roman" w:cs="Times New Roman"/>
          <w:b/>
          <w:lang w:eastAsia="sl-SI"/>
        </w:rPr>
        <w:t>ISEK NAJVAŽNEJŠIH REFERENC V ZADNJIH 3 (treh) LETIH</w:t>
      </w:r>
      <w:r w:rsidRPr="00267E9C">
        <w:rPr>
          <w:rFonts w:ascii="Times New Roman" w:eastAsia="Times New Roman" w:hAnsi="Times New Roman" w:cs="Times New Roman"/>
          <w:b/>
          <w:vertAlign w:val="superscript"/>
          <w:lang w:eastAsia="sl-SI"/>
        </w:rPr>
        <w:footnoteReference w:id="5"/>
      </w:r>
    </w:p>
    <w:p w14:paraId="722947D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34B5491D" w14:textId="7D78DC53" w:rsidR="00267E9C" w:rsidRPr="00267E9C" w:rsidRDefault="00267E9C" w:rsidP="00267E9C">
      <w:pPr>
        <w:tabs>
          <w:tab w:val="left" w:pos="817"/>
        </w:tabs>
        <w:spacing w:after="200" w:line="276" w:lineRule="auto"/>
        <w:jc w:val="both"/>
        <w:rPr>
          <w:rFonts w:ascii="Times New Roman" w:eastAsia="Calibri" w:hAnsi="Times New Roman" w:cs="Times New Roman"/>
          <w:b/>
          <w:i/>
          <w:iCs/>
          <w:lang w:eastAsia="sl-SI"/>
        </w:rPr>
      </w:pPr>
      <w:r w:rsidRPr="00267E9C">
        <w:rPr>
          <w:rFonts w:ascii="Times New Roman" w:eastAsia="Calibri" w:hAnsi="Times New Roman" w:cs="Times New Roman"/>
        </w:rPr>
        <w:t xml:space="preserve">Ponudnik mora za izpolnjevanje pogoja izkazati, da je </w:t>
      </w:r>
      <w:r w:rsidRPr="00267E9C">
        <w:rPr>
          <w:rFonts w:ascii="Times New Roman" w:eastAsia="Calibri" w:hAnsi="Times New Roman" w:cs="Times New Roman"/>
          <w:lang w:eastAsia="sl-SI"/>
        </w:rPr>
        <w:t>da je v zadnjih treh (3) letih, šteto od dneva objave obvestila tega naročila na Portalu javnih naročil, uspešno</w:t>
      </w:r>
      <w:r>
        <w:rPr>
          <w:rFonts w:ascii="Times New Roman" w:eastAsia="Calibri" w:hAnsi="Times New Roman" w:cs="Times New Roman"/>
          <w:lang w:eastAsia="sl-SI"/>
        </w:rPr>
        <w:t>, kvalitetno in pravočasno</w:t>
      </w:r>
      <w:r w:rsidRPr="00267E9C">
        <w:rPr>
          <w:rFonts w:ascii="Times New Roman" w:eastAsia="Calibri" w:hAnsi="Times New Roman" w:cs="Times New Roman"/>
          <w:lang w:eastAsia="sl-SI"/>
        </w:rPr>
        <w:t xml:space="preserve"> </w:t>
      </w:r>
      <w:r>
        <w:rPr>
          <w:rFonts w:ascii="Times New Roman" w:eastAsia="Calibri" w:hAnsi="Times New Roman" w:cs="Times New Roman"/>
          <w:lang w:eastAsia="sl-SI"/>
        </w:rPr>
        <w:t xml:space="preserve">izvedel ter zaključil vsaj dva (2) referenčna posla, v katerih je dobavil in namestil opremo, primerljivo z opremo navedeno v predračunu, v vrednosti vsaj </w:t>
      </w:r>
      <w:r w:rsidR="00274A20">
        <w:rPr>
          <w:rFonts w:ascii="Times New Roman" w:eastAsia="Calibri" w:hAnsi="Times New Roman" w:cs="Times New Roman"/>
          <w:lang w:eastAsia="sl-SI"/>
        </w:rPr>
        <w:t>1</w:t>
      </w:r>
      <w:r>
        <w:rPr>
          <w:rFonts w:ascii="Times New Roman" w:eastAsia="Calibri" w:hAnsi="Times New Roman" w:cs="Times New Roman"/>
          <w:lang w:eastAsia="sl-SI"/>
        </w:rPr>
        <w:t>0.000, 00 EUR brez DDV</w:t>
      </w:r>
      <w:r w:rsidR="00274A20">
        <w:rPr>
          <w:rFonts w:ascii="Times New Roman" w:eastAsia="Calibri" w:hAnsi="Times New Roman" w:cs="Times New Roman"/>
          <w:lang w:eastAsia="sl-SI"/>
        </w:rPr>
        <w:t xml:space="preserve"> za posamezni sklop</w:t>
      </w:r>
      <w:r>
        <w:rPr>
          <w:rFonts w:ascii="Times New Roman" w:eastAsia="Calibri" w:hAnsi="Times New Roman" w:cs="Times New Roman"/>
          <w:lang w:eastAsia="sl-SI"/>
        </w:rPr>
        <w:t xml:space="preserve">. </w:t>
      </w:r>
    </w:p>
    <w:tbl>
      <w:tblPr>
        <w:tblW w:w="6957"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17"/>
        <w:gridCol w:w="3140"/>
        <w:gridCol w:w="1600"/>
      </w:tblGrid>
      <w:tr w:rsidR="00267E9C" w:rsidRPr="00267E9C" w14:paraId="0CEFD3A6" w14:textId="77777777" w:rsidTr="003C604F">
        <w:trPr>
          <w:trHeight w:val="742"/>
          <w:jc w:val="center"/>
        </w:trPr>
        <w:tc>
          <w:tcPr>
            <w:tcW w:w="2217" w:type="dxa"/>
            <w:shd w:val="pct10" w:color="auto" w:fill="auto"/>
            <w:vAlign w:val="center"/>
          </w:tcPr>
          <w:p w14:paraId="29C2A0E6" w14:textId="77777777" w:rsidR="00267E9C" w:rsidRPr="00267E9C" w:rsidRDefault="00267E9C" w:rsidP="00267E9C">
            <w:pPr>
              <w:spacing w:after="0" w:line="240" w:lineRule="auto"/>
              <w:jc w:val="center"/>
              <w:rPr>
                <w:rFonts w:ascii="Times New Roman" w:eastAsia="Times New Roman" w:hAnsi="Times New Roman" w:cs="Times New Roman"/>
                <w:sz w:val="20"/>
                <w:szCs w:val="20"/>
                <w:lang w:eastAsia="sl-SI"/>
              </w:rPr>
            </w:pPr>
            <w:r w:rsidRPr="00267E9C">
              <w:rPr>
                <w:rFonts w:ascii="Times New Roman" w:eastAsia="Times New Roman" w:hAnsi="Times New Roman" w:cs="Times New Roman"/>
                <w:sz w:val="20"/>
                <w:szCs w:val="20"/>
                <w:lang w:eastAsia="sl-SI"/>
              </w:rPr>
              <w:t>Referenčni naročnik</w:t>
            </w:r>
          </w:p>
        </w:tc>
        <w:tc>
          <w:tcPr>
            <w:tcW w:w="3140" w:type="dxa"/>
            <w:shd w:val="pct10" w:color="auto" w:fill="auto"/>
            <w:vAlign w:val="center"/>
          </w:tcPr>
          <w:p w14:paraId="2AA35659" w14:textId="77777777" w:rsidR="00267E9C" w:rsidRPr="00267E9C" w:rsidRDefault="00267E9C" w:rsidP="00267E9C">
            <w:pPr>
              <w:spacing w:after="0" w:line="240" w:lineRule="auto"/>
              <w:jc w:val="center"/>
              <w:rPr>
                <w:rFonts w:ascii="Times New Roman" w:eastAsia="Times New Roman" w:hAnsi="Times New Roman" w:cs="Times New Roman"/>
                <w:sz w:val="20"/>
                <w:szCs w:val="20"/>
                <w:lang w:eastAsia="sl-SI"/>
              </w:rPr>
            </w:pPr>
            <w:r w:rsidRPr="00267E9C">
              <w:rPr>
                <w:rFonts w:ascii="Times New Roman" w:eastAsia="Times New Roman" w:hAnsi="Times New Roman" w:cs="Times New Roman"/>
                <w:sz w:val="20"/>
                <w:szCs w:val="20"/>
                <w:lang w:eastAsia="sl-SI"/>
              </w:rPr>
              <w:t>Predmet pogodbe</w:t>
            </w:r>
          </w:p>
        </w:tc>
        <w:tc>
          <w:tcPr>
            <w:tcW w:w="1600" w:type="dxa"/>
            <w:shd w:val="pct10" w:color="auto" w:fill="auto"/>
            <w:vAlign w:val="center"/>
          </w:tcPr>
          <w:p w14:paraId="5734500C" w14:textId="77777777" w:rsidR="00267E9C" w:rsidRPr="00267E9C" w:rsidRDefault="00267E9C" w:rsidP="00267E9C">
            <w:pPr>
              <w:spacing w:after="0" w:line="240" w:lineRule="auto"/>
              <w:jc w:val="center"/>
              <w:rPr>
                <w:rFonts w:ascii="Times New Roman" w:eastAsia="Times New Roman" w:hAnsi="Times New Roman" w:cs="Times New Roman"/>
                <w:sz w:val="20"/>
                <w:szCs w:val="20"/>
                <w:lang w:eastAsia="sl-SI"/>
              </w:rPr>
            </w:pPr>
            <w:r w:rsidRPr="00267E9C">
              <w:rPr>
                <w:rFonts w:ascii="Times New Roman" w:eastAsia="Times New Roman" w:hAnsi="Times New Roman" w:cs="Times New Roman"/>
                <w:sz w:val="20"/>
                <w:szCs w:val="20"/>
                <w:lang w:eastAsia="sl-SI"/>
              </w:rPr>
              <w:t xml:space="preserve">Leto izvedbe </w:t>
            </w:r>
          </w:p>
        </w:tc>
      </w:tr>
      <w:tr w:rsidR="00267E9C" w:rsidRPr="00267E9C" w14:paraId="77213359" w14:textId="77777777" w:rsidTr="003C604F">
        <w:trPr>
          <w:trHeight w:val="973"/>
          <w:jc w:val="center"/>
        </w:trPr>
        <w:tc>
          <w:tcPr>
            <w:tcW w:w="2217" w:type="dxa"/>
            <w:tcBorders>
              <w:top w:val="nil"/>
            </w:tcBorders>
          </w:tcPr>
          <w:p w14:paraId="6797415F" w14:textId="77777777" w:rsidR="00267E9C" w:rsidRPr="00267E9C" w:rsidRDefault="00267E9C" w:rsidP="00267E9C">
            <w:pPr>
              <w:spacing w:after="0" w:line="240" w:lineRule="auto"/>
              <w:jc w:val="center"/>
              <w:rPr>
                <w:rFonts w:ascii="Times New Roman" w:eastAsia="Times New Roman" w:hAnsi="Times New Roman" w:cs="Times New Roman"/>
                <w:sz w:val="20"/>
                <w:szCs w:val="20"/>
                <w:lang w:eastAsia="sl-SI"/>
              </w:rPr>
            </w:pPr>
          </w:p>
        </w:tc>
        <w:tc>
          <w:tcPr>
            <w:tcW w:w="3140" w:type="dxa"/>
            <w:shd w:val="clear" w:color="auto" w:fill="auto"/>
          </w:tcPr>
          <w:p w14:paraId="30B3D0F3" w14:textId="77777777" w:rsidR="00267E9C" w:rsidRPr="00267E9C" w:rsidRDefault="00267E9C" w:rsidP="00267E9C">
            <w:pPr>
              <w:spacing w:after="0" w:line="240" w:lineRule="auto"/>
              <w:rPr>
                <w:rFonts w:ascii="Times New Roman" w:eastAsia="Times New Roman" w:hAnsi="Times New Roman" w:cs="Times New Roman"/>
                <w:sz w:val="20"/>
                <w:szCs w:val="20"/>
                <w:lang w:eastAsia="sl-SI"/>
              </w:rPr>
            </w:pPr>
          </w:p>
        </w:tc>
        <w:tc>
          <w:tcPr>
            <w:tcW w:w="1600" w:type="dxa"/>
            <w:shd w:val="clear" w:color="auto" w:fill="auto"/>
          </w:tcPr>
          <w:p w14:paraId="7D63C248" w14:textId="77777777" w:rsidR="00267E9C" w:rsidRPr="00267E9C" w:rsidRDefault="00267E9C" w:rsidP="00267E9C">
            <w:pPr>
              <w:spacing w:after="0" w:line="240" w:lineRule="auto"/>
              <w:rPr>
                <w:rFonts w:ascii="Times New Roman" w:eastAsia="Times New Roman" w:hAnsi="Times New Roman" w:cs="Times New Roman"/>
                <w:sz w:val="20"/>
                <w:szCs w:val="20"/>
                <w:lang w:eastAsia="sl-SI"/>
              </w:rPr>
            </w:pPr>
          </w:p>
        </w:tc>
      </w:tr>
      <w:tr w:rsidR="00267E9C" w:rsidRPr="00267E9C" w14:paraId="2C259316" w14:textId="77777777" w:rsidTr="003C604F">
        <w:trPr>
          <w:trHeight w:val="973"/>
          <w:jc w:val="center"/>
        </w:trPr>
        <w:tc>
          <w:tcPr>
            <w:tcW w:w="2217" w:type="dxa"/>
            <w:tcBorders>
              <w:top w:val="nil"/>
            </w:tcBorders>
          </w:tcPr>
          <w:p w14:paraId="4FBBCC73" w14:textId="77777777" w:rsidR="00267E9C" w:rsidRPr="00267E9C" w:rsidRDefault="00267E9C" w:rsidP="00267E9C">
            <w:pPr>
              <w:spacing w:after="0" w:line="240" w:lineRule="auto"/>
              <w:jc w:val="center"/>
              <w:rPr>
                <w:rFonts w:ascii="Times New Roman" w:eastAsia="Times New Roman" w:hAnsi="Times New Roman" w:cs="Times New Roman"/>
                <w:sz w:val="20"/>
                <w:szCs w:val="20"/>
                <w:lang w:eastAsia="sl-SI"/>
              </w:rPr>
            </w:pPr>
          </w:p>
        </w:tc>
        <w:tc>
          <w:tcPr>
            <w:tcW w:w="3140" w:type="dxa"/>
            <w:shd w:val="clear" w:color="auto" w:fill="auto"/>
          </w:tcPr>
          <w:p w14:paraId="729F4000" w14:textId="77777777" w:rsidR="00267E9C" w:rsidRPr="00267E9C" w:rsidRDefault="00267E9C" w:rsidP="00267E9C">
            <w:pPr>
              <w:spacing w:after="0" w:line="240" w:lineRule="auto"/>
              <w:rPr>
                <w:rFonts w:ascii="Times New Roman" w:eastAsia="Times New Roman" w:hAnsi="Times New Roman" w:cs="Times New Roman"/>
                <w:sz w:val="20"/>
                <w:szCs w:val="20"/>
                <w:lang w:eastAsia="sl-SI"/>
              </w:rPr>
            </w:pPr>
          </w:p>
        </w:tc>
        <w:tc>
          <w:tcPr>
            <w:tcW w:w="1600" w:type="dxa"/>
            <w:shd w:val="clear" w:color="auto" w:fill="auto"/>
          </w:tcPr>
          <w:p w14:paraId="6267333D" w14:textId="77777777" w:rsidR="00267E9C" w:rsidRPr="00267E9C" w:rsidRDefault="00267E9C" w:rsidP="00267E9C">
            <w:pPr>
              <w:spacing w:after="0" w:line="240" w:lineRule="auto"/>
              <w:rPr>
                <w:rFonts w:ascii="Times New Roman" w:eastAsia="Times New Roman" w:hAnsi="Times New Roman" w:cs="Times New Roman"/>
                <w:sz w:val="20"/>
                <w:szCs w:val="20"/>
                <w:lang w:eastAsia="sl-SI"/>
              </w:rPr>
            </w:pPr>
          </w:p>
        </w:tc>
      </w:tr>
      <w:tr w:rsidR="00267E9C" w:rsidRPr="00267E9C" w14:paraId="41970D12" w14:textId="77777777" w:rsidTr="003C604F">
        <w:trPr>
          <w:trHeight w:val="960"/>
          <w:jc w:val="center"/>
        </w:trPr>
        <w:tc>
          <w:tcPr>
            <w:tcW w:w="2217" w:type="dxa"/>
          </w:tcPr>
          <w:p w14:paraId="38888A5C" w14:textId="77777777" w:rsidR="00267E9C" w:rsidRPr="00267E9C" w:rsidRDefault="00267E9C" w:rsidP="00267E9C">
            <w:pPr>
              <w:spacing w:after="0" w:line="240" w:lineRule="auto"/>
              <w:rPr>
                <w:rFonts w:ascii="Times New Roman" w:eastAsia="Times New Roman" w:hAnsi="Times New Roman" w:cs="Times New Roman"/>
                <w:sz w:val="20"/>
                <w:szCs w:val="20"/>
                <w:lang w:eastAsia="sl-SI"/>
              </w:rPr>
            </w:pPr>
          </w:p>
        </w:tc>
        <w:tc>
          <w:tcPr>
            <w:tcW w:w="3140" w:type="dxa"/>
            <w:shd w:val="clear" w:color="auto" w:fill="auto"/>
          </w:tcPr>
          <w:p w14:paraId="6930BD51" w14:textId="77777777" w:rsidR="00267E9C" w:rsidRPr="00267E9C" w:rsidRDefault="00267E9C" w:rsidP="00267E9C">
            <w:pPr>
              <w:spacing w:after="0" w:line="240" w:lineRule="auto"/>
              <w:rPr>
                <w:rFonts w:ascii="Times New Roman" w:eastAsia="Times New Roman" w:hAnsi="Times New Roman" w:cs="Times New Roman"/>
                <w:sz w:val="20"/>
                <w:szCs w:val="20"/>
                <w:lang w:eastAsia="sl-SI"/>
              </w:rPr>
            </w:pPr>
          </w:p>
        </w:tc>
        <w:tc>
          <w:tcPr>
            <w:tcW w:w="1600" w:type="dxa"/>
            <w:shd w:val="clear" w:color="auto" w:fill="auto"/>
          </w:tcPr>
          <w:p w14:paraId="0DDBBAB9" w14:textId="77777777" w:rsidR="00267E9C" w:rsidRPr="00267E9C" w:rsidRDefault="00267E9C" w:rsidP="00267E9C">
            <w:pPr>
              <w:spacing w:after="0" w:line="240" w:lineRule="auto"/>
              <w:rPr>
                <w:rFonts w:ascii="Times New Roman" w:eastAsia="Times New Roman" w:hAnsi="Times New Roman" w:cs="Times New Roman"/>
                <w:sz w:val="20"/>
                <w:szCs w:val="20"/>
                <w:lang w:eastAsia="sl-SI"/>
              </w:rPr>
            </w:pPr>
          </w:p>
        </w:tc>
      </w:tr>
    </w:tbl>
    <w:p w14:paraId="5ADD386A" w14:textId="77777777" w:rsidR="00267E9C" w:rsidRPr="00267E9C" w:rsidRDefault="00267E9C" w:rsidP="00267E9C">
      <w:pPr>
        <w:tabs>
          <w:tab w:val="center" w:pos="4536"/>
          <w:tab w:val="right" w:pos="9072"/>
        </w:tabs>
        <w:spacing w:after="0" w:line="240" w:lineRule="auto"/>
        <w:jc w:val="both"/>
        <w:rPr>
          <w:rFonts w:ascii="Times New Roman" w:eastAsia="Times New Roman" w:hAnsi="Times New Roman" w:cs="Times New Roman"/>
          <w:b/>
          <w:bCs/>
          <w:iCs/>
          <w:lang w:eastAsia="sl-SI"/>
        </w:rPr>
      </w:pPr>
    </w:p>
    <w:p w14:paraId="73CA2248" w14:textId="77777777" w:rsidR="00267E9C" w:rsidRPr="00267E9C" w:rsidRDefault="00267E9C">
      <w:pPr>
        <w:numPr>
          <w:ilvl w:val="0"/>
          <w:numId w:val="5"/>
        </w:numPr>
        <w:tabs>
          <w:tab w:val="center" w:pos="709"/>
          <w:tab w:val="right" w:pos="9072"/>
        </w:tabs>
        <w:overflowPunct w:val="0"/>
        <w:autoSpaceDE w:val="0"/>
        <w:autoSpaceDN w:val="0"/>
        <w:adjustRightInd w:val="0"/>
        <w:spacing w:after="0" w:line="240" w:lineRule="auto"/>
        <w:ind w:left="720"/>
        <w:jc w:val="both"/>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EKONOMSKI IN FINANČNI POLOŽAJ</w:t>
      </w:r>
    </w:p>
    <w:p w14:paraId="2C9213F3" w14:textId="77777777" w:rsidR="00267E9C" w:rsidRPr="00267E9C" w:rsidRDefault="00267E9C" w:rsidP="00267E9C">
      <w:pPr>
        <w:tabs>
          <w:tab w:val="center" w:pos="4536"/>
          <w:tab w:val="right" w:pos="9072"/>
        </w:tabs>
        <w:spacing w:after="0" w:line="240" w:lineRule="auto"/>
        <w:ind w:left="720"/>
        <w:jc w:val="both"/>
        <w:rPr>
          <w:rFonts w:ascii="Times New Roman" w:eastAsia="Times New Roman" w:hAnsi="Times New Roman" w:cs="Times New Roman"/>
          <w:b/>
          <w:bCs/>
          <w:lang w:eastAsia="sl-SI"/>
        </w:rPr>
      </w:pPr>
    </w:p>
    <w:p w14:paraId="7B142B6A" w14:textId="77777777" w:rsidR="00267E9C" w:rsidRPr="00267E9C" w:rsidRDefault="00267E9C" w:rsidP="00267E9C">
      <w:pPr>
        <w:spacing w:after="0" w:line="276"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Izjavljamo, da v zadnjih 6 mesecih pred datumom odpiranja ponudb nismo imeli dospelih neporavnanih obveznosti.</w:t>
      </w:r>
      <w:r w:rsidRPr="00267E9C">
        <w:rPr>
          <w:rFonts w:ascii="Times New Roman" w:eastAsia="Times New Roman" w:hAnsi="Times New Roman" w:cs="Times New Roman"/>
          <w:vertAlign w:val="superscript"/>
          <w:lang w:eastAsia="sl-SI"/>
        </w:rPr>
        <w:footnoteReference w:id="6"/>
      </w:r>
    </w:p>
    <w:p w14:paraId="4FD26F0D" w14:textId="77777777" w:rsidR="00267E9C" w:rsidRPr="00267E9C" w:rsidRDefault="00267E9C" w:rsidP="00267E9C">
      <w:pPr>
        <w:spacing w:after="0" w:line="276" w:lineRule="auto"/>
        <w:jc w:val="both"/>
        <w:rPr>
          <w:rFonts w:ascii="Times New Roman" w:eastAsia="Times New Roman" w:hAnsi="Times New Roman" w:cs="Times New Roman"/>
          <w:lang w:eastAsia="sl-SI"/>
        </w:rPr>
      </w:pPr>
    </w:p>
    <w:p w14:paraId="351417F4" w14:textId="77777777" w:rsidR="008F4A89" w:rsidRPr="00267E9C" w:rsidRDefault="008F4A89" w:rsidP="00267E9C">
      <w:pPr>
        <w:spacing w:after="0" w:line="240" w:lineRule="auto"/>
        <w:jc w:val="both"/>
        <w:rPr>
          <w:rFonts w:ascii="Times New Roman" w:eastAsia="Times New Roman" w:hAnsi="Times New Roman" w:cs="Times New Roman"/>
          <w:b/>
          <w:lang w:eastAsia="sl-SI"/>
        </w:rPr>
      </w:pPr>
    </w:p>
    <w:p w14:paraId="76017BBE"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240C96B8" w14:textId="5EE7BCC9"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w:t>
      </w:r>
    </w:p>
    <w:p w14:paraId="11FEC658" w14:textId="6568B1CF" w:rsid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7C7A3C25" w14:textId="77777777" w:rsidR="008063C1" w:rsidRDefault="008063C1"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623D6AA2" w14:textId="77777777" w:rsidR="00274A20" w:rsidRDefault="00274A20"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ADE0677" w14:textId="77777777" w:rsidR="00274A20" w:rsidRDefault="00274A20"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6CA5931A" w14:textId="77777777" w:rsidR="00274A20" w:rsidRDefault="00274A20"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27B7E89F" w14:textId="77777777" w:rsidR="00274A20" w:rsidRDefault="00274A20"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73CCA967" w14:textId="77777777" w:rsidR="00274A20" w:rsidRDefault="00274A20"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47BF1110" w14:textId="77777777" w:rsidR="00274A20" w:rsidRDefault="00274A20"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4FA7FF8" w14:textId="77777777" w:rsidR="00E60B29" w:rsidRDefault="00E60B29"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3FEDC52" w14:textId="77777777" w:rsidR="00E60B29" w:rsidRDefault="00E60B29"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4B7524B9" w14:textId="77777777" w:rsidR="00274A20" w:rsidRDefault="00274A20"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16E8D4FD" w14:textId="77777777" w:rsidR="00274A20" w:rsidRPr="00267E9C" w:rsidRDefault="00274A20"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760BEBF7" w14:textId="76B24D55"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 xml:space="preserve">Razpisni obrazec št. </w:t>
      </w:r>
      <w:r w:rsidR="00E67F2E">
        <w:rPr>
          <w:rFonts w:ascii="Times New Roman" w:eastAsia="Times New Roman" w:hAnsi="Times New Roman" w:cs="Times New Roman"/>
          <w:b/>
          <w:lang w:eastAsia="sl-SI"/>
        </w:rPr>
        <w:t>3</w:t>
      </w:r>
      <w:r w:rsidRPr="00267E9C">
        <w:rPr>
          <w:rFonts w:ascii="Times New Roman" w:eastAsia="Times New Roman" w:hAnsi="Times New Roman" w:cs="Times New Roman"/>
          <w:b/>
          <w:lang w:eastAsia="sl-SI"/>
        </w:rPr>
        <w:t>a</w:t>
      </w:r>
    </w:p>
    <w:p w14:paraId="4268664E"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3A2996AD" w14:textId="0FF68E36"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POTRDILO O REFERENČNEM PROJEKTU</w:t>
      </w:r>
      <w:r w:rsidR="008F4A89">
        <w:rPr>
          <w:rStyle w:val="Sprotnaopomba-sklic"/>
          <w:rFonts w:ascii="Times New Roman" w:eastAsia="Times New Roman" w:hAnsi="Times New Roman" w:cs="Times New Roman"/>
          <w:b/>
          <w:lang w:eastAsia="sl-SI"/>
        </w:rPr>
        <w:footnoteReference w:id="7"/>
      </w:r>
    </w:p>
    <w:p w14:paraId="68864A9B"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02E8FB6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F01186D" w14:textId="706513E6"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 xml:space="preserve">Naročnik, kateremu je ponudnik dobavil </w:t>
      </w:r>
      <w:bookmarkStart w:id="4" w:name="_Hlk109905008"/>
      <w:r w:rsidR="00AE409F">
        <w:rPr>
          <w:rFonts w:ascii="Times New Roman" w:eastAsia="Times New Roman" w:hAnsi="Times New Roman" w:cs="Times New Roman"/>
          <w:bCs/>
          <w:lang w:eastAsia="sl-SI"/>
        </w:rPr>
        <w:t>laboratorijsko opremo, primerljivo z opremo navedeno v tej razpisni dokumentaciji</w:t>
      </w:r>
      <w:r w:rsidRPr="00267E9C">
        <w:rPr>
          <w:rFonts w:ascii="Times New Roman" w:eastAsia="Times New Roman" w:hAnsi="Times New Roman" w:cs="Times New Roman"/>
          <w:bCs/>
          <w:lang w:eastAsia="sl-SI"/>
        </w:rPr>
        <w:t>:</w:t>
      </w:r>
    </w:p>
    <w:bookmarkEnd w:id="4"/>
    <w:p w14:paraId="2812D30F"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______________________________________________________________________________________________________________________________________________________________</w:t>
      </w:r>
    </w:p>
    <w:p w14:paraId="7537BF8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76BBE9D8"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izjavljam, da je gospodarski subjekt (ponudnik):</w:t>
      </w:r>
    </w:p>
    <w:p w14:paraId="22070612" w14:textId="77777777" w:rsidR="00267E9C" w:rsidRPr="00267E9C" w:rsidRDefault="00267E9C" w:rsidP="00267E9C">
      <w:pPr>
        <w:overflowPunct w:val="0"/>
        <w:autoSpaceDE w:val="0"/>
        <w:autoSpaceDN w:val="0"/>
        <w:adjustRightInd w:val="0"/>
        <w:spacing w:after="0" w:line="36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_______________________________________________________________________________</w:t>
      </w:r>
    </w:p>
    <w:p w14:paraId="0280AB19" w14:textId="77777777" w:rsidR="00267E9C" w:rsidRPr="00267E9C" w:rsidRDefault="00267E9C" w:rsidP="00267E9C">
      <w:pPr>
        <w:overflowPunct w:val="0"/>
        <w:autoSpaceDE w:val="0"/>
        <w:autoSpaceDN w:val="0"/>
        <w:adjustRightInd w:val="0"/>
        <w:spacing w:after="0" w:line="36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_______________________________________________________________________________</w:t>
      </w:r>
    </w:p>
    <w:p w14:paraId="1D30874C"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69C31E57" w14:textId="07A51419" w:rsidR="00267E9C" w:rsidRPr="00267E9C" w:rsidRDefault="00AE409F" w:rsidP="00267E9C">
      <w:pPr>
        <w:overflowPunct w:val="0"/>
        <w:autoSpaceDE w:val="0"/>
        <w:autoSpaceDN w:val="0"/>
        <w:adjustRightInd w:val="0"/>
        <w:spacing w:after="0" w:line="240" w:lineRule="auto"/>
        <w:rPr>
          <w:rFonts w:ascii="Times New Roman" w:eastAsia="Times New Roman" w:hAnsi="Times New Roman" w:cs="Times New Roman"/>
          <w:bCs/>
          <w:lang w:eastAsia="sl-SI"/>
        </w:rPr>
      </w:pPr>
      <w:r>
        <w:rPr>
          <w:rFonts w:ascii="Times New Roman" w:eastAsia="Times New Roman" w:hAnsi="Times New Roman" w:cs="Times New Roman"/>
          <w:bCs/>
          <w:lang w:eastAsia="sl-SI"/>
        </w:rPr>
        <w:t>Uspešno, kvalitetno in pravočasno dobavil laboratorijsko opremo</w:t>
      </w:r>
      <w:r w:rsidR="00267E9C" w:rsidRPr="00267E9C">
        <w:rPr>
          <w:rFonts w:ascii="Times New Roman" w:eastAsia="Times New Roman" w:hAnsi="Times New Roman" w:cs="Times New Roman"/>
          <w:bCs/>
          <w:lang w:eastAsia="sl-SI"/>
        </w:rPr>
        <w:t xml:space="preserve">, </w:t>
      </w:r>
      <w:r w:rsidR="00267E9C" w:rsidRPr="00267E9C">
        <w:rPr>
          <w:rFonts w:ascii="Times New Roman" w:eastAsia="Times New Roman" w:hAnsi="Times New Roman" w:cs="Times New Roman"/>
          <w:lang w:eastAsia="sl-SI"/>
        </w:rPr>
        <w:t>v letu __________, kjer je bila vrednost referenčnega naročila_______________________ EUR brez DDV ter v celoti upošteval naše zahteve in spoštoval pogodbena določila, zato ponudnikovo delo ocenjujemo kot strokovno in kvalitetno, izvedbo pa izvedeno v skladu s področnimi predpisi.</w:t>
      </w:r>
    </w:p>
    <w:p w14:paraId="7D6FD521" w14:textId="77777777" w:rsidR="00267E9C" w:rsidRPr="00267E9C" w:rsidRDefault="00267E9C" w:rsidP="00267E9C">
      <w:pPr>
        <w:pBdr>
          <w:bottom w:val="single" w:sz="12" w:space="1" w:color="auto"/>
        </w:pBd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465057E9"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1349687A"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Kontaktna oseba naročnika:___________________</w:t>
      </w:r>
    </w:p>
    <w:p w14:paraId="0239DA3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0074B41E"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Telefon:__________________________________</w:t>
      </w:r>
    </w:p>
    <w:p w14:paraId="182E915C"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4D8B323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E-naslov:_________________________________</w:t>
      </w:r>
    </w:p>
    <w:p w14:paraId="70120661"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7E8BB590"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Kraj in datum:_____________________</w:t>
      </w:r>
    </w:p>
    <w:p w14:paraId="50C15F1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256A6A26"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7E76F763"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34FD8B0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Žig in podpis naročnika:</w:t>
      </w:r>
    </w:p>
    <w:p w14:paraId="7DCB3AF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78A23B7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2D062B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F6773D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ED336B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7E75C9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61D77FE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3523DC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51896A5"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B57F6E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8A705C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A94AC2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49D5BB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3D4459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517E579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6F43737"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1F72BA0" w14:textId="5FE5EC9C" w:rsidR="00267E9C" w:rsidRDefault="00267E9C" w:rsidP="00267E9C">
      <w:pPr>
        <w:spacing w:after="0" w:line="240" w:lineRule="auto"/>
        <w:rPr>
          <w:rFonts w:ascii="Times New Roman" w:eastAsia="Times New Roman" w:hAnsi="Times New Roman" w:cs="Times New Roman"/>
          <w:sz w:val="24"/>
          <w:szCs w:val="20"/>
          <w:lang w:eastAsia="sl-SI"/>
        </w:rPr>
      </w:pPr>
    </w:p>
    <w:p w14:paraId="17341CD7" w14:textId="77777777" w:rsidR="00267E9C" w:rsidRDefault="00267E9C" w:rsidP="00267E9C">
      <w:pPr>
        <w:spacing w:after="0" w:line="240" w:lineRule="auto"/>
        <w:rPr>
          <w:rFonts w:ascii="Times New Roman" w:eastAsia="Times New Roman" w:hAnsi="Times New Roman" w:cs="Times New Roman"/>
          <w:sz w:val="24"/>
          <w:szCs w:val="20"/>
          <w:lang w:eastAsia="sl-SI"/>
        </w:rPr>
      </w:pPr>
    </w:p>
    <w:p w14:paraId="2B85498B" w14:textId="77777777" w:rsidR="00C074D0" w:rsidRDefault="00C074D0" w:rsidP="00267E9C">
      <w:pPr>
        <w:spacing w:after="0" w:line="240" w:lineRule="auto"/>
        <w:rPr>
          <w:rFonts w:ascii="Times New Roman" w:eastAsia="Times New Roman" w:hAnsi="Times New Roman" w:cs="Times New Roman"/>
          <w:spacing w:val="-1"/>
          <w:lang w:eastAsia="sl-SI"/>
        </w:rPr>
      </w:pPr>
    </w:p>
    <w:p w14:paraId="7D53D754"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45431E66" w14:textId="2CAF3165"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 xml:space="preserve">Razpisni obrazec št. </w:t>
      </w:r>
      <w:r w:rsidR="00E67F2E">
        <w:rPr>
          <w:rFonts w:ascii="Times New Roman" w:eastAsia="Times New Roman" w:hAnsi="Times New Roman" w:cs="Times New Roman"/>
          <w:b/>
          <w:bCs/>
          <w:lang w:eastAsia="sl-SI"/>
        </w:rPr>
        <w:t>4</w:t>
      </w:r>
    </w:p>
    <w:p w14:paraId="3AF2150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41DB5E9"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2D89BF7"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AE410FF" w14:textId="66ABD94C"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 xml:space="preserve">IZJAVA </w:t>
      </w:r>
      <w:r w:rsidR="004E69AB">
        <w:rPr>
          <w:rFonts w:ascii="Times New Roman" w:eastAsia="Calibri" w:hAnsi="Times New Roman" w:cs="Times New Roman"/>
          <w:b/>
          <w:bCs/>
        </w:rPr>
        <w:t>KANDIDATA</w:t>
      </w:r>
      <w:r w:rsidRPr="00267E9C">
        <w:rPr>
          <w:rFonts w:ascii="Times New Roman" w:eastAsia="Calibri" w:hAnsi="Times New Roman" w:cs="Times New Roman"/>
          <w:b/>
          <w:bCs/>
        </w:rPr>
        <w:t>, DA NE NASTOPA S PODIZVAJALCI</w:t>
      </w:r>
    </w:p>
    <w:p w14:paraId="5A6CDE4D"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D991DBF"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616DFD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0695D81B" w14:textId="269A8BDD" w:rsidR="00267E9C" w:rsidRPr="00267E9C" w:rsidRDefault="00CA64CF" w:rsidP="00267E9C">
      <w:pPr>
        <w:autoSpaceDE w:val="0"/>
        <w:autoSpaceDN w:val="0"/>
        <w:adjustRightInd w:val="0"/>
        <w:spacing w:after="0" w:line="240" w:lineRule="auto"/>
        <w:rPr>
          <w:rFonts w:ascii="Times New Roman" w:eastAsia="Calibri" w:hAnsi="Times New Roman" w:cs="Times New Roman"/>
          <w:b/>
          <w:bCs/>
        </w:rPr>
      </w:pPr>
      <w:r>
        <w:rPr>
          <w:rFonts w:ascii="Times New Roman" w:eastAsia="Calibri" w:hAnsi="Times New Roman" w:cs="Times New Roman"/>
          <w:b/>
          <w:bCs/>
        </w:rPr>
        <w:t>KANDIDAT</w:t>
      </w:r>
      <w:r w:rsidR="00267E9C" w:rsidRPr="00267E9C">
        <w:rPr>
          <w:rFonts w:ascii="Times New Roman" w:eastAsia="Calibri" w:hAnsi="Times New Roman" w:cs="Times New Roman"/>
          <w:b/>
          <w:bCs/>
        </w:rPr>
        <w:t xml:space="preserve"> oz. POSLOVODEČI (v primeru skupnega nastopa):</w:t>
      </w:r>
    </w:p>
    <w:p w14:paraId="3D90429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257C9A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__________________________________________________________________________</w:t>
      </w:r>
    </w:p>
    <w:p w14:paraId="5CE04FA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45DA6A5" w14:textId="11F47208"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V zvezi z javnim naročilom št. ____________ objavljenega na Portalu javnih naročil dne ________202</w:t>
      </w:r>
      <w:r w:rsidR="00B86918">
        <w:rPr>
          <w:rFonts w:ascii="Times New Roman" w:eastAsia="Calibri" w:hAnsi="Times New Roman" w:cs="Times New Roman"/>
        </w:rPr>
        <w:t>3</w:t>
      </w:r>
      <w:r w:rsidRPr="00267E9C">
        <w:rPr>
          <w:rFonts w:ascii="Times New Roman" w:eastAsia="Calibri" w:hAnsi="Times New Roman" w:cs="Times New Roman"/>
        </w:rPr>
        <w:t xml:space="preserve"> pod številko objave JN _______/202</w:t>
      </w:r>
      <w:r w:rsidR="00B86918">
        <w:rPr>
          <w:rFonts w:ascii="Times New Roman" w:eastAsia="Calibri" w:hAnsi="Times New Roman" w:cs="Times New Roman"/>
        </w:rPr>
        <w:t>3</w:t>
      </w:r>
    </w:p>
    <w:p w14:paraId="37CED90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568367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FE15B2"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 z j a v l j a m o ,</w:t>
      </w:r>
    </w:p>
    <w:p w14:paraId="03933CC9" w14:textId="77777777" w:rsidR="00267E9C" w:rsidRPr="00267E9C" w:rsidRDefault="00267E9C" w:rsidP="00267E9C">
      <w:pPr>
        <w:spacing w:after="0" w:line="240" w:lineRule="auto"/>
        <w:rPr>
          <w:rFonts w:ascii="Times New Roman" w:eastAsia="Calibri" w:hAnsi="Times New Roman" w:cs="Times New Roman"/>
        </w:rPr>
      </w:pPr>
    </w:p>
    <w:p w14:paraId="428FACCF" w14:textId="77777777" w:rsidR="00267E9C" w:rsidRPr="00267E9C" w:rsidRDefault="00267E9C" w:rsidP="00267E9C">
      <w:pPr>
        <w:spacing w:after="0" w:line="240" w:lineRule="auto"/>
        <w:rPr>
          <w:rFonts w:ascii="Times New Roman" w:eastAsia="Times New Roman" w:hAnsi="Times New Roman" w:cs="Times New Roman"/>
          <w:b/>
          <w:bCs/>
          <w:lang w:eastAsia="sl-SI"/>
        </w:rPr>
      </w:pPr>
      <w:r w:rsidRPr="00267E9C">
        <w:rPr>
          <w:rFonts w:ascii="Times New Roman" w:eastAsia="Calibri" w:hAnsi="Times New Roman" w:cs="Times New Roman"/>
        </w:rPr>
        <w:t xml:space="preserve">da </w:t>
      </w:r>
      <w:r w:rsidRPr="00267E9C">
        <w:rPr>
          <w:rFonts w:ascii="Times New Roman" w:eastAsia="Calibri" w:hAnsi="Times New Roman" w:cs="Times New Roman"/>
          <w:b/>
          <w:bCs/>
        </w:rPr>
        <w:t>ne nastopamo s podizvajalci</w:t>
      </w:r>
      <w:r w:rsidRPr="00267E9C">
        <w:rPr>
          <w:rFonts w:ascii="Times New Roman" w:eastAsia="Calibri" w:hAnsi="Times New Roman" w:cs="Times New Roman"/>
        </w:rPr>
        <w:t>.</w:t>
      </w:r>
    </w:p>
    <w:p w14:paraId="1CE5471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2E5C2B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36B62CF"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9BA7CD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7254DFB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D171026"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8D3632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08F0DA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B0CAF7E"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0B5421A"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4B5A44D" w14:textId="69BC1BF7" w:rsidR="00267E9C" w:rsidRPr="00267E9C" w:rsidRDefault="00267E9C" w:rsidP="00267E9C">
      <w:pPr>
        <w:spacing w:after="0" w:line="240" w:lineRule="auto"/>
        <w:jc w:val="both"/>
        <w:rPr>
          <w:rFonts w:ascii="Times New Roman" w:eastAsia="Times New Roman" w:hAnsi="Times New Roman" w:cs="Times New Roman"/>
          <w:sz w:val="20"/>
          <w:szCs w:val="20"/>
          <w:lang w:eastAsia="sl-SI"/>
        </w:rPr>
      </w:pPr>
      <w:r w:rsidRPr="00267E9C">
        <w:rPr>
          <w:rFonts w:ascii="Times New Roman" w:eastAsia="Times New Roman" w:hAnsi="Times New Roman" w:cs="Times New Roman"/>
          <w:sz w:val="20"/>
          <w:szCs w:val="20"/>
          <w:lang w:eastAsia="sl-SI"/>
        </w:rPr>
        <w:t xml:space="preserve">Opomba: Izjava se izpolni le v primeru, da </w:t>
      </w:r>
      <w:r w:rsidR="00CA64CF">
        <w:rPr>
          <w:rFonts w:ascii="Times New Roman" w:eastAsia="Times New Roman" w:hAnsi="Times New Roman" w:cs="Times New Roman"/>
          <w:sz w:val="20"/>
          <w:szCs w:val="20"/>
          <w:lang w:eastAsia="sl-SI"/>
        </w:rPr>
        <w:t>kandidat</w:t>
      </w:r>
      <w:r w:rsidRPr="00267E9C">
        <w:rPr>
          <w:rFonts w:ascii="Times New Roman" w:eastAsia="Times New Roman" w:hAnsi="Times New Roman" w:cs="Times New Roman"/>
          <w:sz w:val="20"/>
          <w:szCs w:val="20"/>
          <w:lang w:eastAsia="sl-SI"/>
        </w:rPr>
        <w:t xml:space="preserve"> oz. </w:t>
      </w:r>
      <w:r w:rsidR="00CA64CF">
        <w:rPr>
          <w:rFonts w:ascii="Times New Roman" w:eastAsia="Times New Roman" w:hAnsi="Times New Roman" w:cs="Times New Roman"/>
          <w:sz w:val="20"/>
          <w:szCs w:val="20"/>
          <w:lang w:eastAsia="sl-SI"/>
        </w:rPr>
        <w:t>kandidati</w:t>
      </w:r>
      <w:r w:rsidR="004E69AB">
        <w:rPr>
          <w:rFonts w:ascii="Times New Roman" w:eastAsia="Times New Roman" w:hAnsi="Times New Roman" w:cs="Times New Roman"/>
          <w:sz w:val="20"/>
          <w:szCs w:val="20"/>
          <w:lang w:eastAsia="sl-SI"/>
        </w:rPr>
        <w:t xml:space="preserve"> </w:t>
      </w:r>
      <w:r w:rsidRPr="00267E9C">
        <w:rPr>
          <w:rFonts w:ascii="Times New Roman" w:eastAsia="Times New Roman" w:hAnsi="Times New Roman" w:cs="Times New Roman"/>
          <w:sz w:val="20"/>
          <w:szCs w:val="20"/>
          <w:lang w:eastAsia="sl-SI"/>
        </w:rPr>
        <w:t>v skupnem nastopu ne nastopajo s podizvajalci.</w:t>
      </w:r>
    </w:p>
    <w:p w14:paraId="276D1B6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00D22995" w14:textId="77777777" w:rsidR="00C074D0" w:rsidRPr="00267E9C" w:rsidRDefault="00C074D0" w:rsidP="00267E9C">
      <w:pPr>
        <w:spacing w:after="0" w:line="240" w:lineRule="auto"/>
        <w:rPr>
          <w:rFonts w:ascii="Times New Roman" w:eastAsia="Times New Roman" w:hAnsi="Times New Roman" w:cs="Times New Roman"/>
          <w:b/>
          <w:bCs/>
          <w:lang w:eastAsia="sl-SI"/>
        </w:rPr>
      </w:pPr>
    </w:p>
    <w:p w14:paraId="07E6CC1B" w14:textId="77777777" w:rsidR="00267E9C" w:rsidRDefault="00267E9C" w:rsidP="00267E9C">
      <w:pPr>
        <w:spacing w:after="0" w:line="240" w:lineRule="auto"/>
        <w:jc w:val="right"/>
        <w:rPr>
          <w:rFonts w:ascii="Times New Roman" w:eastAsia="Times New Roman" w:hAnsi="Times New Roman" w:cs="Times New Roman"/>
          <w:b/>
          <w:bCs/>
          <w:lang w:eastAsia="sl-SI"/>
        </w:rPr>
      </w:pPr>
    </w:p>
    <w:p w14:paraId="73E8015E"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7DF0A558"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7C909147"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2CD7B4F8"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26E651D7"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29F8F24B"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5013206D"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2960F5D3"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6DDCCDB0"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08E8D0BE"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276B1B7E"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51755442"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116C2E70"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35DD46FD"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63D7485F"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0A4A1BFC"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6A0B5BC3"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45B5B988"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53E59343"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61F875E6"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292E62B0"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7CA54AF6" w14:textId="77777777" w:rsidR="00C074D0" w:rsidRDefault="00C074D0" w:rsidP="00267E9C">
      <w:pPr>
        <w:spacing w:after="0" w:line="240" w:lineRule="auto"/>
        <w:jc w:val="right"/>
        <w:rPr>
          <w:rFonts w:ascii="Times New Roman" w:eastAsia="Times New Roman" w:hAnsi="Times New Roman" w:cs="Times New Roman"/>
          <w:b/>
          <w:bCs/>
          <w:lang w:eastAsia="sl-SI"/>
        </w:rPr>
      </w:pPr>
    </w:p>
    <w:p w14:paraId="122E1C4B" w14:textId="77777777" w:rsidR="00C074D0" w:rsidRPr="00267E9C" w:rsidRDefault="00C074D0" w:rsidP="00267E9C">
      <w:pPr>
        <w:spacing w:after="0" w:line="240" w:lineRule="auto"/>
        <w:jc w:val="right"/>
        <w:rPr>
          <w:rFonts w:ascii="Times New Roman" w:eastAsia="Times New Roman" w:hAnsi="Times New Roman" w:cs="Times New Roman"/>
          <w:b/>
          <w:bCs/>
          <w:lang w:eastAsia="sl-SI"/>
        </w:rPr>
      </w:pPr>
    </w:p>
    <w:p w14:paraId="3C30DF55" w14:textId="2B5920B7"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 xml:space="preserve">Razpisni obrazec št. </w:t>
      </w:r>
      <w:r w:rsidR="00E67F2E">
        <w:rPr>
          <w:rFonts w:ascii="Times New Roman" w:eastAsia="Times New Roman" w:hAnsi="Times New Roman" w:cs="Times New Roman"/>
          <w:b/>
          <w:bCs/>
          <w:lang w:eastAsia="sl-SI"/>
        </w:rPr>
        <w:t>5</w:t>
      </w:r>
    </w:p>
    <w:p w14:paraId="39F48A3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566F448"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PODIZVAJALCA</w:t>
      </w:r>
    </w:p>
    <w:p w14:paraId="09B676F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37FF225F" w14:textId="77777777" w:rsidR="00267E9C" w:rsidRPr="00267E9C" w:rsidRDefault="00267E9C" w:rsidP="00267E9C">
      <w:pPr>
        <w:spacing w:after="0" w:line="24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
          <w:lang w:eastAsia="sl-SI"/>
        </w:rPr>
        <w:t xml:space="preserve">Podizvajalec: </w:t>
      </w:r>
      <w:r w:rsidRPr="00267E9C">
        <w:rPr>
          <w:rFonts w:ascii="Times New Roman" w:eastAsia="Times New Roman" w:hAnsi="Times New Roman" w:cs="Times New Roman"/>
          <w:bCs/>
          <w:lang w:eastAsia="sl-SI"/>
        </w:rPr>
        <w:t>______________________________________________________________________</w:t>
      </w:r>
    </w:p>
    <w:p w14:paraId="51D67046"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(naziv)</w:t>
      </w:r>
    </w:p>
    <w:p w14:paraId="2A9E1E80"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w:t>
      </w:r>
    </w:p>
    <w:p w14:paraId="0F04CBA7"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(naslov)</w:t>
      </w:r>
    </w:p>
    <w:p w14:paraId="46056D28" w14:textId="77777777" w:rsidR="00267E9C" w:rsidRPr="00267E9C" w:rsidRDefault="00267E9C" w:rsidP="00267E9C">
      <w:pPr>
        <w:tabs>
          <w:tab w:val="left" w:pos="1560"/>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593966CE"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r w:rsidRPr="00267E9C">
        <w:rPr>
          <w:rFonts w:ascii="Times New Roman" w:eastAsia="Times New Roman" w:hAnsi="Times New Roman" w:cs="Times New Roman"/>
          <w:kern w:val="3"/>
          <w:lang w:eastAsia="zh-CN"/>
        </w:rPr>
        <w:t>izjavljamo, da</w:t>
      </w:r>
    </w:p>
    <w:p w14:paraId="58F43F49" w14:textId="1806549B" w:rsidR="00267E9C" w:rsidRPr="00267E9C" w:rsidRDefault="00267E9C" w:rsidP="00267E9C">
      <w:pPr>
        <w:keepLines/>
        <w:widowControl w:val="0"/>
        <w:tabs>
          <w:tab w:val="left" w:pos="1560"/>
          <w:tab w:val="left" w:pos="2155"/>
        </w:tabs>
        <w:suppressAutoHyphens/>
        <w:autoSpaceDN w:val="0"/>
        <w:spacing w:after="0" w:line="276" w:lineRule="auto"/>
        <w:ind w:left="720" w:right="6"/>
        <w:jc w:val="center"/>
        <w:textAlignment w:val="baseline"/>
        <w:rPr>
          <w:rFonts w:ascii="Times New Roman" w:eastAsia="Calibri" w:hAnsi="Times New Roman" w:cs="Times New Roman"/>
          <w:kern w:val="3"/>
          <w:lang w:eastAsia="zh-CN"/>
        </w:rPr>
      </w:pPr>
    </w:p>
    <w:p w14:paraId="2D2CB6A7" w14:textId="7D303290"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zahtevamo / ne zahtevamo (</w:t>
      </w:r>
      <w:r w:rsidRPr="00267E9C">
        <w:rPr>
          <w:rFonts w:ascii="Times New Roman" w:eastAsia="Calibri" w:hAnsi="Times New Roman" w:cs="Times New Roman"/>
          <w:i/>
          <w:iCs/>
          <w:kern w:val="3"/>
          <w:lang w:eastAsia="zh-CN"/>
        </w:rPr>
        <w:t>ustrezno obkrožite</w:t>
      </w:r>
      <w:r w:rsidRPr="00267E9C">
        <w:rPr>
          <w:rFonts w:ascii="Times New Roman" w:eastAsia="Calibri" w:hAnsi="Times New Roman" w:cs="Times New Roman"/>
          <w:kern w:val="3"/>
          <w:lang w:eastAsia="zh-CN"/>
        </w:rPr>
        <w:t xml:space="preserve">), da </w:t>
      </w:r>
      <w:r w:rsidR="00CA64CF">
        <w:rPr>
          <w:rFonts w:ascii="Times New Roman" w:eastAsia="Calibri" w:hAnsi="Times New Roman" w:cs="Times New Roman"/>
          <w:kern w:val="3"/>
          <w:lang w:eastAsia="zh-CN"/>
        </w:rPr>
        <w:t xml:space="preserve">nam </w:t>
      </w:r>
      <w:r w:rsidRPr="00267E9C">
        <w:rPr>
          <w:rFonts w:ascii="Times New Roman" w:eastAsia="Calibri" w:hAnsi="Times New Roman" w:cs="Times New Roman"/>
          <w:kern w:val="3"/>
          <w:lang w:eastAsia="zh-CN"/>
        </w:rPr>
        <w:t xml:space="preserve">naročnik </w:t>
      </w:r>
      <w:r w:rsidR="00CA64CF">
        <w:rPr>
          <w:rFonts w:ascii="Times New Roman" w:eastAsia="Calibri" w:hAnsi="Times New Roman" w:cs="Times New Roman"/>
          <w:kern w:val="3"/>
          <w:lang w:eastAsia="zh-CN"/>
        </w:rPr>
        <w:t xml:space="preserve">namesto kandidatu/ glavnemu izvajalcu poravna </w:t>
      </w:r>
      <w:r w:rsidRPr="00267E9C">
        <w:rPr>
          <w:rFonts w:ascii="Times New Roman" w:eastAsia="Calibri" w:hAnsi="Times New Roman" w:cs="Times New Roman"/>
          <w:kern w:val="3"/>
          <w:lang w:eastAsia="zh-CN"/>
        </w:rPr>
        <w:t xml:space="preserve">našo terjatev </w:t>
      </w:r>
      <w:r w:rsidR="00CA64CF">
        <w:rPr>
          <w:rFonts w:ascii="Times New Roman" w:eastAsia="Calibri" w:hAnsi="Times New Roman" w:cs="Times New Roman"/>
          <w:kern w:val="3"/>
          <w:lang w:eastAsia="zh-CN"/>
        </w:rPr>
        <w:t>do glavnega izvajalca</w:t>
      </w:r>
      <w:r w:rsidRPr="00267E9C">
        <w:rPr>
          <w:rFonts w:ascii="Times New Roman" w:eastAsia="Calibri" w:hAnsi="Times New Roman" w:cs="Times New Roman"/>
          <w:kern w:val="3"/>
          <w:lang w:eastAsia="zh-CN"/>
        </w:rPr>
        <w:t>;</w:t>
      </w:r>
    </w:p>
    <w:p w14:paraId="2767E40F"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57A4E08D"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smo seznanjeni z navodili, ponudnikom in razpisnimi pogoji ter merili za dodelitev javnega naročila in z njim v celoti soglašamo;</w:t>
      </w:r>
    </w:p>
    <w:p w14:paraId="6B47578A"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soglašamo s ponudbenimi cenami za naša dela, ki jih je v ponudbi dal ponudnik oz. glavni izvajalec;</w:t>
      </w:r>
    </w:p>
    <w:p w14:paraId="2AF62C90"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smo seznanjeni s plačilnimi pogoji iz razpisne dokumentacije;</w:t>
      </w:r>
    </w:p>
    <w:p w14:paraId="41186BA6"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bomo naročniku v petih dneh po prejemu njegove zahteve posredovali kopijo podizvajalske pogodbe in vseh dodatkov k tej pogodbi, ki smo jo sklenili s ponudnikom za izvedbo del v okviru tega javnega naročila.</w:t>
      </w:r>
    </w:p>
    <w:p w14:paraId="60E6A940" w14:textId="77777777" w:rsidR="00267E9C" w:rsidRPr="00267E9C" w:rsidRDefault="00267E9C" w:rsidP="00267E9C">
      <w:pPr>
        <w:tabs>
          <w:tab w:val="left" w:pos="1560"/>
        </w:tabs>
        <w:spacing w:after="0" w:line="240" w:lineRule="auto"/>
        <w:jc w:val="both"/>
        <w:rPr>
          <w:rFonts w:ascii="Times New Roman" w:eastAsia="Times New Roman" w:hAnsi="Times New Roman" w:cs="Times New Roman"/>
          <w:lang w:eastAsia="zh-CN"/>
        </w:rPr>
      </w:pPr>
    </w:p>
    <w:p w14:paraId="0BF7F650"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42B10A6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CE97CE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446A193D"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557192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696C6E1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FC762E8"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F2A4B3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494CE1B" w14:textId="4C134E22"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r w:rsidRPr="00267E9C">
        <w:rPr>
          <w:rFonts w:ascii="Times New Roman" w:eastAsia="Times New Roman" w:hAnsi="Times New Roman" w:cs="Times New Roman"/>
          <w:bCs/>
          <w:sz w:val="20"/>
          <w:szCs w:val="20"/>
          <w:lang w:eastAsia="sl-SI"/>
        </w:rPr>
        <w:t xml:space="preserve">Opomba: Obrazec izpolni podizvajalec le v primeru, da </w:t>
      </w:r>
      <w:r w:rsidR="00CA64CF">
        <w:rPr>
          <w:rFonts w:ascii="Times New Roman" w:eastAsia="Times New Roman" w:hAnsi="Times New Roman" w:cs="Times New Roman"/>
          <w:bCs/>
          <w:sz w:val="20"/>
          <w:szCs w:val="20"/>
          <w:lang w:eastAsia="sl-SI"/>
        </w:rPr>
        <w:t>kandidat</w:t>
      </w:r>
      <w:r w:rsidRPr="00267E9C">
        <w:rPr>
          <w:rFonts w:ascii="Times New Roman" w:eastAsia="Times New Roman" w:hAnsi="Times New Roman" w:cs="Times New Roman"/>
          <w:bCs/>
          <w:sz w:val="20"/>
          <w:szCs w:val="20"/>
          <w:lang w:eastAsia="sl-SI"/>
        </w:rPr>
        <w:t xml:space="preserve"> nastopa s podizvajalcem. V primeru večjega števila podizvajalcev se obrazec fotokopira.</w:t>
      </w:r>
    </w:p>
    <w:p w14:paraId="4BB3BA1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48F643B1"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A8FC08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7D90195" w14:textId="78F0602A" w:rsidR="00267E9C" w:rsidRDefault="00267E9C" w:rsidP="00267E9C">
      <w:pPr>
        <w:spacing w:after="0" w:line="240" w:lineRule="auto"/>
        <w:jc w:val="right"/>
        <w:rPr>
          <w:rFonts w:ascii="Times New Roman" w:eastAsia="Times New Roman" w:hAnsi="Times New Roman" w:cs="Times New Roman"/>
          <w:b/>
          <w:bCs/>
          <w:lang w:eastAsia="sl-SI"/>
        </w:rPr>
      </w:pPr>
    </w:p>
    <w:p w14:paraId="38A62AC9" w14:textId="59C440DA" w:rsidR="004E69AB" w:rsidRDefault="004E69AB" w:rsidP="00267E9C">
      <w:pPr>
        <w:spacing w:after="0" w:line="240" w:lineRule="auto"/>
        <w:jc w:val="right"/>
        <w:rPr>
          <w:rFonts w:ascii="Times New Roman" w:eastAsia="Times New Roman" w:hAnsi="Times New Roman" w:cs="Times New Roman"/>
          <w:b/>
          <w:bCs/>
          <w:lang w:eastAsia="sl-SI"/>
        </w:rPr>
      </w:pPr>
    </w:p>
    <w:p w14:paraId="58F8D13F" w14:textId="5C8046DC" w:rsidR="004E69AB" w:rsidRDefault="004E69AB" w:rsidP="00267E9C">
      <w:pPr>
        <w:spacing w:after="0" w:line="240" w:lineRule="auto"/>
        <w:jc w:val="right"/>
        <w:rPr>
          <w:rFonts w:ascii="Times New Roman" w:eastAsia="Times New Roman" w:hAnsi="Times New Roman" w:cs="Times New Roman"/>
          <w:b/>
          <w:bCs/>
          <w:lang w:eastAsia="sl-SI"/>
        </w:rPr>
      </w:pPr>
    </w:p>
    <w:p w14:paraId="402B521E" w14:textId="58FA2DD3" w:rsidR="004E69AB" w:rsidRDefault="004E69AB" w:rsidP="00267E9C">
      <w:pPr>
        <w:spacing w:after="0" w:line="240" w:lineRule="auto"/>
        <w:jc w:val="right"/>
        <w:rPr>
          <w:rFonts w:ascii="Times New Roman" w:eastAsia="Times New Roman" w:hAnsi="Times New Roman" w:cs="Times New Roman"/>
          <w:b/>
          <w:bCs/>
          <w:lang w:eastAsia="sl-SI"/>
        </w:rPr>
      </w:pPr>
    </w:p>
    <w:p w14:paraId="10BCEB32" w14:textId="3A979416" w:rsidR="004E69AB" w:rsidRDefault="004E69AB" w:rsidP="00267E9C">
      <w:pPr>
        <w:spacing w:after="0" w:line="240" w:lineRule="auto"/>
        <w:jc w:val="right"/>
        <w:rPr>
          <w:rFonts w:ascii="Times New Roman" w:eastAsia="Times New Roman" w:hAnsi="Times New Roman" w:cs="Times New Roman"/>
          <w:b/>
          <w:bCs/>
          <w:lang w:eastAsia="sl-SI"/>
        </w:rPr>
      </w:pPr>
    </w:p>
    <w:p w14:paraId="6418EF4D" w14:textId="2BA1389D" w:rsidR="004E69AB" w:rsidRDefault="004E69AB" w:rsidP="00267E9C">
      <w:pPr>
        <w:spacing w:after="0" w:line="240" w:lineRule="auto"/>
        <w:jc w:val="right"/>
        <w:rPr>
          <w:rFonts w:ascii="Times New Roman" w:eastAsia="Times New Roman" w:hAnsi="Times New Roman" w:cs="Times New Roman"/>
          <w:b/>
          <w:bCs/>
          <w:lang w:eastAsia="sl-SI"/>
        </w:rPr>
      </w:pPr>
    </w:p>
    <w:p w14:paraId="63059821" w14:textId="68AA138F" w:rsidR="004E69AB" w:rsidRDefault="004E69AB" w:rsidP="00267E9C">
      <w:pPr>
        <w:spacing w:after="0" w:line="240" w:lineRule="auto"/>
        <w:jc w:val="right"/>
        <w:rPr>
          <w:rFonts w:ascii="Times New Roman" w:eastAsia="Times New Roman" w:hAnsi="Times New Roman" w:cs="Times New Roman"/>
          <w:b/>
          <w:bCs/>
          <w:lang w:eastAsia="sl-SI"/>
        </w:rPr>
      </w:pPr>
    </w:p>
    <w:p w14:paraId="5FBD5287" w14:textId="7D13EF5D" w:rsidR="004E69AB" w:rsidRDefault="004E69AB" w:rsidP="00267E9C">
      <w:pPr>
        <w:spacing w:after="0" w:line="240" w:lineRule="auto"/>
        <w:jc w:val="right"/>
        <w:rPr>
          <w:rFonts w:ascii="Times New Roman" w:eastAsia="Times New Roman" w:hAnsi="Times New Roman" w:cs="Times New Roman"/>
          <w:b/>
          <w:bCs/>
          <w:lang w:eastAsia="sl-SI"/>
        </w:rPr>
      </w:pPr>
    </w:p>
    <w:p w14:paraId="00D2B953" w14:textId="2F1C666B" w:rsidR="004E69AB" w:rsidRDefault="004E69AB" w:rsidP="00267E9C">
      <w:pPr>
        <w:spacing w:after="0" w:line="240" w:lineRule="auto"/>
        <w:jc w:val="right"/>
        <w:rPr>
          <w:rFonts w:ascii="Times New Roman" w:eastAsia="Times New Roman" w:hAnsi="Times New Roman" w:cs="Times New Roman"/>
          <w:b/>
          <w:bCs/>
          <w:lang w:eastAsia="sl-SI"/>
        </w:rPr>
      </w:pPr>
    </w:p>
    <w:p w14:paraId="6F91D25D" w14:textId="484027AB" w:rsidR="004E69AB" w:rsidRDefault="004E69AB" w:rsidP="00267E9C">
      <w:pPr>
        <w:spacing w:after="0" w:line="240" w:lineRule="auto"/>
        <w:jc w:val="right"/>
        <w:rPr>
          <w:rFonts w:ascii="Times New Roman" w:eastAsia="Times New Roman" w:hAnsi="Times New Roman" w:cs="Times New Roman"/>
          <w:b/>
          <w:bCs/>
          <w:lang w:eastAsia="sl-SI"/>
        </w:rPr>
      </w:pPr>
    </w:p>
    <w:p w14:paraId="603EA050" w14:textId="5D990B0E" w:rsidR="004E69AB" w:rsidRDefault="004E69AB" w:rsidP="00267E9C">
      <w:pPr>
        <w:spacing w:after="0" w:line="240" w:lineRule="auto"/>
        <w:jc w:val="right"/>
        <w:rPr>
          <w:rFonts w:ascii="Times New Roman" w:eastAsia="Times New Roman" w:hAnsi="Times New Roman" w:cs="Times New Roman"/>
          <w:b/>
          <w:bCs/>
          <w:lang w:eastAsia="sl-SI"/>
        </w:rPr>
      </w:pPr>
    </w:p>
    <w:p w14:paraId="534A0ACD" w14:textId="5A8D37D5" w:rsidR="004E69AB" w:rsidRDefault="004E69AB" w:rsidP="00267E9C">
      <w:pPr>
        <w:spacing w:after="0" w:line="240" w:lineRule="auto"/>
        <w:jc w:val="right"/>
        <w:rPr>
          <w:rFonts w:ascii="Times New Roman" w:eastAsia="Times New Roman" w:hAnsi="Times New Roman" w:cs="Times New Roman"/>
          <w:b/>
          <w:bCs/>
          <w:lang w:eastAsia="sl-SI"/>
        </w:rPr>
      </w:pPr>
    </w:p>
    <w:p w14:paraId="76A3CCA7" w14:textId="77777777" w:rsidR="004E69AB" w:rsidRPr="00267E9C" w:rsidRDefault="004E69AB" w:rsidP="00267E9C">
      <w:pPr>
        <w:spacing w:after="0" w:line="240" w:lineRule="auto"/>
        <w:jc w:val="right"/>
        <w:rPr>
          <w:rFonts w:ascii="Times New Roman" w:eastAsia="Times New Roman" w:hAnsi="Times New Roman" w:cs="Times New Roman"/>
          <w:b/>
          <w:bCs/>
          <w:lang w:eastAsia="sl-SI"/>
        </w:rPr>
      </w:pPr>
    </w:p>
    <w:p w14:paraId="0B1EA07A" w14:textId="6A29B73B" w:rsidR="00267E9C" w:rsidRDefault="00267E9C" w:rsidP="00267E9C">
      <w:pPr>
        <w:spacing w:after="0" w:line="240" w:lineRule="auto"/>
        <w:rPr>
          <w:rFonts w:ascii="Times New Roman" w:eastAsia="Times New Roman" w:hAnsi="Times New Roman" w:cs="Times New Roman"/>
          <w:b/>
          <w:bCs/>
          <w:lang w:eastAsia="sl-SI"/>
        </w:rPr>
      </w:pPr>
    </w:p>
    <w:p w14:paraId="5D674812" w14:textId="5E44BB1F" w:rsidR="008063C1" w:rsidRDefault="008063C1" w:rsidP="00267E9C">
      <w:pPr>
        <w:spacing w:after="0" w:line="240" w:lineRule="auto"/>
        <w:rPr>
          <w:rFonts w:ascii="Times New Roman" w:eastAsia="Times New Roman" w:hAnsi="Times New Roman" w:cs="Times New Roman"/>
          <w:b/>
          <w:bCs/>
          <w:lang w:eastAsia="sl-SI"/>
        </w:rPr>
      </w:pPr>
    </w:p>
    <w:p w14:paraId="3B37BBBF" w14:textId="77777777" w:rsidR="008063C1" w:rsidRDefault="008063C1" w:rsidP="00267E9C">
      <w:pPr>
        <w:spacing w:after="0" w:line="240" w:lineRule="auto"/>
        <w:rPr>
          <w:rFonts w:ascii="Times New Roman" w:eastAsia="Times New Roman" w:hAnsi="Times New Roman" w:cs="Times New Roman"/>
          <w:b/>
          <w:bCs/>
          <w:lang w:eastAsia="sl-SI"/>
        </w:rPr>
      </w:pPr>
    </w:p>
    <w:p w14:paraId="13BA98FE" w14:textId="77777777" w:rsidR="00C074D0" w:rsidRDefault="00C074D0" w:rsidP="00267E9C">
      <w:pPr>
        <w:spacing w:after="0" w:line="240" w:lineRule="auto"/>
        <w:rPr>
          <w:rFonts w:ascii="Times New Roman" w:eastAsia="Times New Roman" w:hAnsi="Times New Roman" w:cs="Times New Roman"/>
          <w:b/>
          <w:bCs/>
          <w:lang w:eastAsia="sl-SI"/>
        </w:rPr>
      </w:pPr>
    </w:p>
    <w:p w14:paraId="0B0058F0" w14:textId="77777777" w:rsidR="00B86918" w:rsidRPr="00267E9C" w:rsidRDefault="00B86918" w:rsidP="00267E9C">
      <w:pPr>
        <w:spacing w:after="0" w:line="240" w:lineRule="auto"/>
        <w:rPr>
          <w:rFonts w:ascii="Times New Roman" w:eastAsia="Times New Roman" w:hAnsi="Times New Roman" w:cs="Times New Roman"/>
          <w:b/>
          <w:bCs/>
          <w:lang w:eastAsia="sl-SI"/>
        </w:rPr>
      </w:pPr>
    </w:p>
    <w:p w14:paraId="30FF18A6" w14:textId="77808D8F"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r w:rsidRPr="00267E9C">
        <w:rPr>
          <w:rFonts w:ascii="Times New Roman" w:eastAsia="Calibri" w:hAnsi="Times New Roman" w:cs="Times New Roman"/>
          <w:b/>
          <w:bCs/>
        </w:rPr>
        <w:t xml:space="preserve">Razpisni obrazec št. </w:t>
      </w:r>
      <w:r w:rsidR="00E67F2E">
        <w:rPr>
          <w:rFonts w:ascii="Times New Roman" w:eastAsia="Calibri" w:hAnsi="Times New Roman" w:cs="Times New Roman"/>
          <w:b/>
          <w:bCs/>
        </w:rPr>
        <w:t>6</w:t>
      </w:r>
    </w:p>
    <w:p w14:paraId="45617837"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474D9CA3" w14:textId="6E1501B9"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 xml:space="preserve">IZJAVA </w:t>
      </w:r>
      <w:r w:rsidR="00CA64CF">
        <w:rPr>
          <w:rFonts w:ascii="Times New Roman" w:eastAsia="Calibri" w:hAnsi="Times New Roman" w:cs="Times New Roman"/>
          <w:b/>
          <w:bCs/>
        </w:rPr>
        <w:t>KANDIDATA</w:t>
      </w:r>
    </w:p>
    <w:p w14:paraId="077EFE1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2DE5BEC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1D386CB" w14:textId="311B4B89" w:rsidR="00267E9C" w:rsidRPr="00267E9C" w:rsidRDefault="00CA64CF" w:rsidP="00267E9C">
      <w:pPr>
        <w:autoSpaceDE w:val="0"/>
        <w:autoSpaceDN w:val="0"/>
        <w:adjustRightInd w:val="0"/>
        <w:spacing w:after="0" w:line="240" w:lineRule="auto"/>
        <w:rPr>
          <w:rFonts w:ascii="Times New Roman" w:eastAsia="Calibri" w:hAnsi="Times New Roman" w:cs="Times New Roman"/>
          <w:b/>
          <w:bCs/>
        </w:rPr>
      </w:pPr>
      <w:r>
        <w:rPr>
          <w:rFonts w:ascii="Times New Roman" w:eastAsia="Calibri" w:hAnsi="Times New Roman" w:cs="Times New Roman"/>
          <w:b/>
          <w:bCs/>
        </w:rPr>
        <w:t>KANDIDAT</w:t>
      </w:r>
      <w:r w:rsidR="00267E9C" w:rsidRPr="00267E9C">
        <w:rPr>
          <w:rFonts w:ascii="Times New Roman" w:eastAsia="Calibri" w:hAnsi="Times New Roman" w:cs="Times New Roman"/>
          <w:b/>
          <w:bCs/>
        </w:rPr>
        <w:t xml:space="preserve"> oz. POSLOVODEČI (v primeru skupnega nastopa):</w:t>
      </w:r>
    </w:p>
    <w:p w14:paraId="0AE6F8A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_________________________________________________________________________</w:t>
      </w:r>
    </w:p>
    <w:p w14:paraId="59DF0A5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C9DAC3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7E47B52" w14:textId="57E5E020"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xml:space="preserve">Spodaj podpisani </w:t>
      </w:r>
      <w:r w:rsidR="00CA64CF">
        <w:rPr>
          <w:rFonts w:ascii="Times New Roman" w:eastAsia="Calibri" w:hAnsi="Times New Roman" w:cs="Times New Roman"/>
        </w:rPr>
        <w:t>kandidat</w:t>
      </w:r>
      <w:r w:rsidRPr="00267E9C">
        <w:rPr>
          <w:rFonts w:ascii="Times New Roman" w:eastAsia="Calibri" w:hAnsi="Times New Roman" w:cs="Times New Roman"/>
        </w:rPr>
        <w:t xml:space="preserve"> za javno naročilo objavljeno na Portalu javnih naročil dne _________ 202</w:t>
      </w:r>
      <w:r w:rsidR="00B86918">
        <w:rPr>
          <w:rFonts w:ascii="Times New Roman" w:eastAsia="Calibri" w:hAnsi="Times New Roman" w:cs="Times New Roman"/>
        </w:rPr>
        <w:t>3</w:t>
      </w:r>
      <w:r w:rsidRPr="00267E9C">
        <w:rPr>
          <w:rFonts w:ascii="Times New Roman" w:eastAsia="Calibri" w:hAnsi="Times New Roman" w:cs="Times New Roman"/>
        </w:rPr>
        <w:t xml:space="preserve"> pod številko objave JN __________</w:t>
      </w:r>
    </w:p>
    <w:p w14:paraId="035BBB4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12B648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8BBBC6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 z j a v l j a m o ,</w:t>
      </w:r>
    </w:p>
    <w:p w14:paraId="4537618E"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78A66FE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 da pooblaščamo naročnika, da na podlagi potrjenega računa, neposredno plača našim podizvajalcem;</w:t>
      </w:r>
    </w:p>
    <w:p w14:paraId="241F0F2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6948A0E" w14:textId="7777777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da bomo naročniku ob izstavitvi svojega računa ali situacije priložili tudi račune svojih podizvajalcev, ki jih bomo predhodno potrdili.</w:t>
      </w:r>
    </w:p>
    <w:p w14:paraId="1B811AD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42EFAF8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02EA15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7EF8C4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BE43556" w14:textId="77777777" w:rsidR="00267E9C" w:rsidRPr="00267E9C" w:rsidRDefault="00267E9C" w:rsidP="00267E9C">
      <w:pPr>
        <w:spacing w:after="0" w:line="240" w:lineRule="auto"/>
        <w:rPr>
          <w:rFonts w:ascii="Times New Roman" w:eastAsia="Times New Roman" w:hAnsi="Times New Roman" w:cs="Times New Roman"/>
          <w:lang w:eastAsia="sl-SI"/>
        </w:rPr>
      </w:pPr>
    </w:p>
    <w:p w14:paraId="5CDF1464"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751E1EC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F90ED4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5EB7CD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0621C3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584321A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26FF7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C64100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5C7792A"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08028E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FAF2926" w14:textId="560354F5"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sz w:val="20"/>
          <w:szCs w:val="20"/>
        </w:rPr>
      </w:pPr>
      <w:r w:rsidRPr="00267E9C">
        <w:rPr>
          <w:rFonts w:ascii="Times New Roman" w:eastAsia="Times New Roman" w:hAnsi="Times New Roman" w:cs="Times New Roman"/>
          <w:bCs/>
          <w:sz w:val="20"/>
          <w:szCs w:val="20"/>
          <w:lang w:eastAsia="sl-SI"/>
        </w:rPr>
        <w:t xml:space="preserve">Opomba: </w:t>
      </w:r>
      <w:r w:rsidRPr="00267E9C">
        <w:rPr>
          <w:rFonts w:ascii="Times New Roman" w:eastAsia="Calibri" w:hAnsi="Times New Roman" w:cs="Times New Roman"/>
          <w:sz w:val="20"/>
          <w:szCs w:val="20"/>
        </w:rPr>
        <w:t xml:space="preserve">Izjava se izpolni le v primeru, </w:t>
      </w:r>
      <w:r w:rsidR="00CA64CF">
        <w:rPr>
          <w:rFonts w:ascii="Times New Roman" w:eastAsia="Calibri" w:hAnsi="Times New Roman" w:cs="Times New Roman"/>
          <w:sz w:val="20"/>
          <w:szCs w:val="20"/>
        </w:rPr>
        <w:t>kandidat</w:t>
      </w:r>
      <w:r w:rsidRPr="00267E9C">
        <w:rPr>
          <w:rFonts w:ascii="Times New Roman" w:eastAsia="Calibri" w:hAnsi="Times New Roman" w:cs="Times New Roman"/>
          <w:sz w:val="20"/>
          <w:szCs w:val="20"/>
        </w:rPr>
        <w:t xml:space="preserve"> oz. </w:t>
      </w:r>
      <w:r w:rsidR="00CA64CF">
        <w:rPr>
          <w:rFonts w:ascii="Times New Roman" w:eastAsia="Calibri" w:hAnsi="Times New Roman" w:cs="Times New Roman"/>
          <w:sz w:val="20"/>
          <w:szCs w:val="20"/>
        </w:rPr>
        <w:t>kandidati</w:t>
      </w:r>
      <w:r w:rsidRPr="00267E9C">
        <w:rPr>
          <w:rFonts w:ascii="Times New Roman" w:eastAsia="Calibri" w:hAnsi="Times New Roman" w:cs="Times New Roman"/>
          <w:sz w:val="20"/>
          <w:szCs w:val="20"/>
        </w:rPr>
        <w:t xml:space="preserve"> v skupnem nastopu nastopa/jo s podizvajalci in da podizvajalec zahteva neposredno plačilo v skladu s 94. členom ZJN-3. Obrazcu se priloži zahteva podizvajalca za neposredno plačilo.</w:t>
      </w:r>
    </w:p>
    <w:p w14:paraId="3DCA65DB" w14:textId="77777777"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p>
    <w:p w14:paraId="18B24E3D"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B703F2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C34399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A938345"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81FC74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62DE1F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437B0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CD4A15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43DD3C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2F359D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CCA0B9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2C213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03D22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3A26727"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85C3177" w14:textId="642A5019" w:rsidR="00267E9C" w:rsidRDefault="00267E9C" w:rsidP="00267E9C">
      <w:pPr>
        <w:autoSpaceDE w:val="0"/>
        <w:autoSpaceDN w:val="0"/>
        <w:adjustRightInd w:val="0"/>
        <w:spacing w:after="0" w:line="240" w:lineRule="auto"/>
        <w:rPr>
          <w:rFonts w:ascii="Times New Roman" w:eastAsia="Calibri" w:hAnsi="Times New Roman" w:cs="Times New Roman"/>
        </w:rPr>
      </w:pPr>
    </w:p>
    <w:p w14:paraId="464FB463" w14:textId="7AC8039E" w:rsidR="008063C1" w:rsidRDefault="008063C1" w:rsidP="00267E9C">
      <w:pPr>
        <w:autoSpaceDE w:val="0"/>
        <w:autoSpaceDN w:val="0"/>
        <w:adjustRightInd w:val="0"/>
        <w:spacing w:after="0" w:line="240" w:lineRule="auto"/>
        <w:rPr>
          <w:rFonts w:ascii="Times New Roman" w:eastAsia="Calibri" w:hAnsi="Times New Roman" w:cs="Times New Roman"/>
        </w:rPr>
      </w:pPr>
    </w:p>
    <w:p w14:paraId="3F26B998" w14:textId="77777777" w:rsidR="00267E9C" w:rsidRDefault="00267E9C" w:rsidP="00267E9C">
      <w:pPr>
        <w:autoSpaceDE w:val="0"/>
        <w:autoSpaceDN w:val="0"/>
        <w:adjustRightInd w:val="0"/>
        <w:spacing w:after="0" w:line="240" w:lineRule="auto"/>
        <w:rPr>
          <w:rFonts w:ascii="Times New Roman" w:eastAsia="Calibri" w:hAnsi="Times New Roman" w:cs="Times New Roman"/>
        </w:rPr>
      </w:pPr>
    </w:p>
    <w:p w14:paraId="48991AAA" w14:textId="77777777" w:rsidR="00276A67" w:rsidRPr="00267E9C" w:rsidRDefault="00276A67" w:rsidP="00267E9C">
      <w:pPr>
        <w:autoSpaceDE w:val="0"/>
        <w:autoSpaceDN w:val="0"/>
        <w:adjustRightInd w:val="0"/>
        <w:spacing w:after="0" w:line="240" w:lineRule="auto"/>
        <w:rPr>
          <w:rFonts w:ascii="Times New Roman" w:eastAsia="Calibri" w:hAnsi="Times New Roman" w:cs="Times New Roman"/>
        </w:rPr>
      </w:pPr>
    </w:p>
    <w:p w14:paraId="4BAAE3FE" w14:textId="2EA7718D" w:rsidR="00267E9C" w:rsidRDefault="00267E9C" w:rsidP="00267E9C">
      <w:pPr>
        <w:autoSpaceDE w:val="0"/>
        <w:autoSpaceDN w:val="0"/>
        <w:adjustRightInd w:val="0"/>
        <w:spacing w:after="0" w:line="240" w:lineRule="auto"/>
        <w:jc w:val="right"/>
        <w:rPr>
          <w:rFonts w:ascii="Times New Roman" w:eastAsia="Calibri" w:hAnsi="Times New Roman" w:cs="Times New Roman"/>
          <w:b/>
          <w:bCs/>
        </w:rPr>
      </w:pPr>
      <w:bookmarkStart w:id="5" w:name="_Hlk57112697"/>
      <w:r w:rsidRPr="00267E9C">
        <w:rPr>
          <w:rFonts w:ascii="Times New Roman" w:eastAsia="Calibri" w:hAnsi="Times New Roman" w:cs="Times New Roman"/>
          <w:b/>
          <w:bCs/>
        </w:rPr>
        <w:t xml:space="preserve">Razpisni obrazec št. </w:t>
      </w:r>
      <w:r w:rsidR="00E67F2E">
        <w:rPr>
          <w:rFonts w:ascii="Times New Roman" w:eastAsia="Calibri" w:hAnsi="Times New Roman" w:cs="Times New Roman"/>
          <w:b/>
          <w:bCs/>
        </w:rPr>
        <w:t>7</w:t>
      </w:r>
    </w:p>
    <w:p w14:paraId="414FE196" w14:textId="7F272A04" w:rsidR="004E69AB" w:rsidRDefault="004E69AB" w:rsidP="00267E9C">
      <w:pPr>
        <w:autoSpaceDE w:val="0"/>
        <w:autoSpaceDN w:val="0"/>
        <w:adjustRightInd w:val="0"/>
        <w:spacing w:after="0" w:line="240" w:lineRule="auto"/>
        <w:jc w:val="right"/>
        <w:rPr>
          <w:rFonts w:ascii="Times New Roman" w:eastAsia="Calibri" w:hAnsi="Times New Roman" w:cs="Times New Roman"/>
          <w:b/>
          <w:bCs/>
        </w:rPr>
      </w:pPr>
    </w:p>
    <w:p w14:paraId="1C83E480" w14:textId="2DF14843" w:rsidR="004E69AB" w:rsidRPr="00267E9C" w:rsidRDefault="004E69AB" w:rsidP="004E69AB">
      <w:pPr>
        <w:autoSpaceDE w:val="0"/>
        <w:autoSpaceDN w:val="0"/>
        <w:adjustRightInd w:val="0"/>
        <w:spacing w:after="0" w:line="240" w:lineRule="auto"/>
        <w:jc w:val="both"/>
        <w:rPr>
          <w:rFonts w:ascii="Times New Roman" w:eastAsia="Calibri" w:hAnsi="Times New Roman" w:cs="Times New Roman"/>
          <w:b/>
          <w:bCs/>
        </w:rPr>
      </w:pPr>
    </w:p>
    <w:bookmarkEnd w:id="5"/>
    <w:p w14:paraId="75F97710" w14:textId="77777777"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p>
    <w:p w14:paraId="61D106E0" w14:textId="77777777" w:rsidR="00C47A8F" w:rsidRPr="00C47A8F" w:rsidRDefault="00C47A8F" w:rsidP="00C47A8F">
      <w:pPr>
        <w:tabs>
          <w:tab w:val="left" w:pos="993"/>
        </w:tabs>
        <w:spacing w:after="0" w:line="240" w:lineRule="auto"/>
        <w:ind w:left="1101" w:right="3214" w:hanging="1099"/>
        <w:rPr>
          <w:rFonts w:ascii="Times New Roman" w:eastAsia="Arial Narrow" w:hAnsi="Times New Roman" w:cs="Times New Roman"/>
          <w:b/>
        </w:rPr>
      </w:pPr>
      <w:r w:rsidRPr="00C47A8F">
        <w:rPr>
          <w:rFonts w:ascii="Times New Roman" w:eastAsia="Arial Narrow" w:hAnsi="Times New Roman" w:cs="Times New Roman"/>
        </w:rPr>
        <w:t>Naročnik:</w:t>
      </w:r>
      <w:r w:rsidRPr="00C47A8F">
        <w:rPr>
          <w:rFonts w:ascii="Times New Roman" w:hAnsi="Times New Roman" w:cs="Times New Roman"/>
        </w:rPr>
        <w:tab/>
      </w:r>
      <w:r w:rsidRPr="00C47A8F">
        <w:rPr>
          <w:rFonts w:ascii="Times New Roman" w:eastAsia="Arial Narrow" w:hAnsi="Times New Roman" w:cs="Times New Roman"/>
          <w:b/>
        </w:rPr>
        <w:t xml:space="preserve">Univerza v Ljubljani, Fakulteta za matematiko in fiziko, </w:t>
      </w:r>
    </w:p>
    <w:p w14:paraId="2B01AD72" w14:textId="77777777" w:rsidR="00C47A8F" w:rsidRPr="00C47A8F" w:rsidRDefault="00C47A8F" w:rsidP="00C47A8F">
      <w:pPr>
        <w:tabs>
          <w:tab w:val="left" w:pos="993"/>
        </w:tabs>
        <w:spacing w:after="0" w:line="240" w:lineRule="auto"/>
        <w:ind w:left="1101" w:right="3660" w:hanging="1099"/>
        <w:rPr>
          <w:rFonts w:ascii="Times New Roman" w:eastAsia="Arial Narrow" w:hAnsi="Times New Roman" w:cs="Times New Roman"/>
          <w:b/>
        </w:rPr>
      </w:pPr>
      <w:r w:rsidRPr="00C47A8F">
        <w:rPr>
          <w:rFonts w:ascii="Times New Roman" w:eastAsia="Arial Narrow" w:hAnsi="Times New Roman" w:cs="Times New Roman"/>
          <w:b/>
        </w:rPr>
        <w:t xml:space="preserve">                    Jadranska 19, 1000 Ljubljana</w:t>
      </w:r>
    </w:p>
    <w:p w14:paraId="7A67C1BB" w14:textId="2BB16B47" w:rsidR="00C47A8F" w:rsidRPr="00C47A8F" w:rsidRDefault="00C47A8F" w:rsidP="00C47A8F">
      <w:pPr>
        <w:tabs>
          <w:tab w:val="left" w:pos="1081"/>
        </w:tabs>
        <w:spacing w:after="0" w:line="240" w:lineRule="auto"/>
        <w:ind w:left="1101" w:right="2412" w:hanging="1099"/>
        <w:rPr>
          <w:rFonts w:ascii="Times New Roman" w:eastAsia="Arial Narrow" w:hAnsi="Times New Roman" w:cs="Times New Roman"/>
          <w:b/>
        </w:rPr>
      </w:pPr>
      <w:r w:rsidRPr="00C47A8F">
        <w:rPr>
          <w:rFonts w:ascii="Times New Roman" w:eastAsia="Arial Narrow" w:hAnsi="Times New Roman" w:cs="Times New Roman"/>
          <w:b/>
        </w:rPr>
        <w:t xml:space="preserve">                    ki ga zastopa dekan,  </w:t>
      </w:r>
      <w:r>
        <w:rPr>
          <w:rFonts w:ascii="Times New Roman" w:eastAsia="Arial Narrow" w:hAnsi="Times New Roman" w:cs="Times New Roman"/>
          <w:b/>
        </w:rPr>
        <w:t xml:space="preserve">prof. </w:t>
      </w:r>
      <w:r w:rsidRPr="00C47A8F">
        <w:rPr>
          <w:rFonts w:ascii="Times New Roman" w:eastAsia="Arial Narrow" w:hAnsi="Times New Roman" w:cs="Times New Roman"/>
          <w:b/>
        </w:rPr>
        <w:t xml:space="preserve">dr. </w:t>
      </w:r>
      <w:r w:rsidR="007F5748">
        <w:rPr>
          <w:rFonts w:ascii="Times New Roman" w:eastAsia="Arial Narrow" w:hAnsi="Times New Roman" w:cs="Times New Roman"/>
          <w:b/>
        </w:rPr>
        <w:t>Tomaž</w:t>
      </w:r>
      <w:r w:rsidRPr="00C47A8F">
        <w:rPr>
          <w:rFonts w:ascii="Times New Roman" w:eastAsia="Arial Narrow" w:hAnsi="Times New Roman" w:cs="Times New Roman"/>
          <w:b/>
        </w:rPr>
        <w:t xml:space="preserve"> Košir</w:t>
      </w:r>
    </w:p>
    <w:p w14:paraId="79802289" w14:textId="77777777" w:rsidR="00C47A8F" w:rsidRPr="00C47A8F" w:rsidRDefault="00C47A8F" w:rsidP="00C47A8F">
      <w:pPr>
        <w:tabs>
          <w:tab w:val="left" w:pos="1081"/>
        </w:tabs>
        <w:spacing w:after="0" w:line="240" w:lineRule="auto"/>
        <w:ind w:right="3660"/>
        <w:rPr>
          <w:rFonts w:ascii="Times New Roman" w:eastAsia="Arial Narrow" w:hAnsi="Times New Roman" w:cs="Times New Roman"/>
        </w:rPr>
      </w:pPr>
      <w:r w:rsidRPr="00C47A8F">
        <w:rPr>
          <w:rFonts w:ascii="Times New Roman" w:eastAsia="Arial Narrow" w:hAnsi="Times New Roman" w:cs="Times New Roman"/>
        </w:rPr>
        <w:t xml:space="preserve">                    Matična št.: 1627007000</w:t>
      </w:r>
    </w:p>
    <w:p w14:paraId="43B9C87F" w14:textId="77777777" w:rsidR="00C47A8F" w:rsidRPr="00C47A8F" w:rsidRDefault="00C47A8F" w:rsidP="00C47A8F">
      <w:pPr>
        <w:spacing w:after="0" w:line="240" w:lineRule="auto"/>
        <w:ind w:left="993"/>
        <w:rPr>
          <w:rFonts w:ascii="Times New Roman" w:eastAsia="Arial Narrow" w:hAnsi="Times New Roman" w:cs="Times New Roman"/>
        </w:rPr>
      </w:pPr>
      <w:r w:rsidRPr="00C47A8F">
        <w:rPr>
          <w:rFonts w:ascii="Times New Roman" w:eastAsia="Arial Narrow" w:hAnsi="Times New Roman" w:cs="Times New Roman"/>
        </w:rPr>
        <w:t>ID za DDV: SI55332862</w:t>
      </w:r>
    </w:p>
    <w:p w14:paraId="494D8B2D" w14:textId="77777777" w:rsidR="00C47A8F" w:rsidRPr="00C47A8F" w:rsidRDefault="00C47A8F" w:rsidP="00C47A8F">
      <w:pPr>
        <w:spacing w:line="0" w:lineRule="atLeast"/>
        <w:ind w:left="1101"/>
        <w:rPr>
          <w:rFonts w:ascii="Times New Roman" w:eastAsia="Arial Narrow" w:hAnsi="Times New Roman" w:cs="Times New Roman"/>
        </w:rPr>
      </w:pPr>
    </w:p>
    <w:p w14:paraId="3EE10B6C" w14:textId="77777777" w:rsidR="00C47A8F" w:rsidRPr="00C47A8F" w:rsidRDefault="00C47A8F" w:rsidP="00C47A8F">
      <w:pPr>
        <w:pStyle w:val="Telobesedila"/>
        <w:kinsoku w:val="0"/>
        <w:overflowPunct w:val="0"/>
        <w:rPr>
          <w:sz w:val="22"/>
          <w:szCs w:val="22"/>
        </w:rPr>
      </w:pPr>
      <w:r w:rsidRPr="00C47A8F">
        <w:rPr>
          <w:sz w:val="22"/>
          <w:szCs w:val="22"/>
        </w:rPr>
        <w:t>in</w:t>
      </w:r>
    </w:p>
    <w:p w14:paraId="5A80126A" w14:textId="77777777" w:rsidR="00C47A8F" w:rsidRPr="00C47A8F" w:rsidRDefault="00C47A8F" w:rsidP="00C47A8F">
      <w:pPr>
        <w:pStyle w:val="Telobesedila"/>
        <w:kinsoku w:val="0"/>
        <w:overflowPunct w:val="0"/>
        <w:spacing w:before="6"/>
        <w:rPr>
          <w:sz w:val="22"/>
          <w:szCs w:val="22"/>
        </w:rPr>
      </w:pPr>
    </w:p>
    <w:p w14:paraId="7E4F40B9" w14:textId="77777777" w:rsidR="00C47A8F" w:rsidRPr="00C47A8F" w:rsidRDefault="00C47A8F" w:rsidP="00C47A8F">
      <w:pPr>
        <w:pStyle w:val="Telobesedila"/>
        <w:tabs>
          <w:tab w:val="left" w:pos="1196"/>
          <w:tab w:val="left" w:pos="4126"/>
          <w:tab w:val="left" w:pos="9014"/>
          <w:tab w:val="left" w:pos="9145"/>
        </w:tabs>
        <w:kinsoku w:val="0"/>
        <w:overflowPunct w:val="0"/>
        <w:ind w:left="1218" w:right="158" w:hanging="1102"/>
        <w:rPr>
          <w:sz w:val="22"/>
          <w:szCs w:val="22"/>
        </w:rPr>
      </w:pPr>
      <w:r w:rsidRPr="00C47A8F">
        <w:rPr>
          <w:sz w:val="22"/>
          <w:szCs w:val="22"/>
        </w:rPr>
        <w:t>Prodajalec:</w:t>
      </w:r>
      <w:r w:rsidRPr="00C47A8F">
        <w:rPr>
          <w:sz w:val="22"/>
          <w:szCs w:val="22"/>
        </w:rPr>
        <w:tab/>
      </w:r>
      <w:r w:rsidRPr="00C47A8F">
        <w:rPr>
          <w:sz w:val="22"/>
          <w:szCs w:val="22"/>
          <w:u w:val="single"/>
        </w:rPr>
        <w:t xml:space="preserve"> </w:t>
      </w:r>
      <w:r w:rsidRPr="00C47A8F">
        <w:rPr>
          <w:sz w:val="22"/>
          <w:szCs w:val="22"/>
          <w:u w:val="single"/>
        </w:rPr>
        <w:tab/>
      </w:r>
      <w:r w:rsidRPr="00C47A8F">
        <w:rPr>
          <w:sz w:val="22"/>
          <w:szCs w:val="22"/>
          <w:u w:val="single"/>
        </w:rPr>
        <w:tab/>
      </w:r>
      <w:r w:rsidRPr="00C47A8F">
        <w:rPr>
          <w:sz w:val="22"/>
          <w:szCs w:val="22"/>
        </w:rPr>
        <w:t xml:space="preserve"> ki ga zastopa direktor</w:t>
      </w:r>
      <w:r w:rsidRPr="00C47A8F">
        <w:rPr>
          <w:spacing w:val="-3"/>
          <w:sz w:val="22"/>
          <w:szCs w:val="22"/>
        </w:rPr>
        <w:t xml:space="preserve"> </w:t>
      </w:r>
      <w:r w:rsidRPr="00C47A8F">
        <w:rPr>
          <w:sz w:val="22"/>
          <w:szCs w:val="22"/>
          <w:u w:val="single"/>
        </w:rPr>
        <w:t xml:space="preserve"> </w:t>
      </w:r>
      <w:r w:rsidRPr="00C47A8F">
        <w:rPr>
          <w:sz w:val="22"/>
          <w:szCs w:val="22"/>
          <w:u w:val="single"/>
        </w:rPr>
        <w:tab/>
      </w:r>
      <w:r w:rsidRPr="00C47A8F">
        <w:rPr>
          <w:sz w:val="22"/>
          <w:szCs w:val="22"/>
          <w:u w:val="single"/>
        </w:rPr>
        <w:tab/>
      </w:r>
      <w:r w:rsidRPr="00C47A8F">
        <w:rPr>
          <w:sz w:val="22"/>
          <w:szCs w:val="22"/>
          <w:u w:val="single"/>
        </w:rPr>
        <w:tab/>
      </w:r>
      <w:r w:rsidRPr="00C47A8F">
        <w:rPr>
          <w:sz w:val="22"/>
          <w:szCs w:val="22"/>
        </w:rPr>
        <w:t xml:space="preserve">                                                                                                             Matična</w:t>
      </w:r>
      <w:r w:rsidRPr="00C47A8F">
        <w:rPr>
          <w:spacing w:val="-3"/>
          <w:sz w:val="22"/>
          <w:szCs w:val="22"/>
        </w:rPr>
        <w:t xml:space="preserve"> </w:t>
      </w:r>
      <w:r w:rsidRPr="00C47A8F">
        <w:rPr>
          <w:sz w:val="22"/>
          <w:szCs w:val="22"/>
        </w:rPr>
        <w:t>št.:</w:t>
      </w:r>
      <w:r w:rsidRPr="00C47A8F">
        <w:rPr>
          <w:spacing w:val="-2"/>
          <w:sz w:val="22"/>
          <w:szCs w:val="22"/>
        </w:rPr>
        <w:t xml:space="preserve"> </w:t>
      </w:r>
      <w:r w:rsidRPr="00C47A8F">
        <w:rPr>
          <w:sz w:val="22"/>
          <w:szCs w:val="22"/>
          <w:u w:val="single"/>
        </w:rPr>
        <w:t xml:space="preserve"> </w:t>
      </w:r>
      <w:r w:rsidRPr="00C47A8F">
        <w:rPr>
          <w:sz w:val="22"/>
          <w:szCs w:val="22"/>
          <w:u w:val="single"/>
        </w:rPr>
        <w:tab/>
      </w:r>
    </w:p>
    <w:p w14:paraId="4172FFB4" w14:textId="77777777" w:rsidR="00C47A8F" w:rsidRPr="00C47A8F" w:rsidRDefault="00C47A8F" w:rsidP="00C47A8F">
      <w:pPr>
        <w:pStyle w:val="Telobesedila"/>
        <w:tabs>
          <w:tab w:val="left" w:pos="4004"/>
        </w:tabs>
        <w:kinsoku w:val="0"/>
        <w:overflowPunct w:val="0"/>
        <w:spacing w:before="1"/>
        <w:ind w:left="1218"/>
        <w:rPr>
          <w:sz w:val="22"/>
          <w:szCs w:val="22"/>
        </w:rPr>
      </w:pPr>
      <w:r w:rsidRPr="00C47A8F">
        <w:rPr>
          <w:sz w:val="22"/>
          <w:szCs w:val="22"/>
        </w:rPr>
        <w:t>ID za</w:t>
      </w:r>
      <w:r w:rsidRPr="00C47A8F">
        <w:rPr>
          <w:spacing w:val="-2"/>
          <w:sz w:val="22"/>
          <w:szCs w:val="22"/>
        </w:rPr>
        <w:t xml:space="preserve"> </w:t>
      </w:r>
      <w:r w:rsidRPr="00C47A8F">
        <w:rPr>
          <w:sz w:val="22"/>
          <w:szCs w:val="22"/>
        </w:rPr>
        <w:t xml:space="preserve">DDV: </w:t>
      </w:r>
      <w:r w:rsidRPr="00C47A8F">
        <w:rPr>
          <w:sz w:val="22"/>
          <w:szCs w:val="22"/>
          <w:u w:val="single"/>
        </w:rPr>
        <w:t xml:space="preserve"> </w:t>
      </w:r>
      <w:r w:rsidRPr="00C47A8F">
        <w:rPr>
          <w:sz w:val="22"/>
          <w:szCs w:val="22"/>
          <w:u w:val="single"/>
        </w:rPr>
        <w:tab/>
      </w:r>
    </w:p>
    <w:p w14:paraId="73C87806" w14:textId="77777777" w:rsidR="00C47A8F" w:rsidRPr="00C47A8F" w:rsidRDefault="00C47A8F" w:rsidP="00C47A8F">
      <w:pPr>
        <w:pStyle w:val="Telobesedila"/>
        <w:tabs>
          <w:tab w:val="left" w:pos="3471"/>
          <w:tab w:val="left" w:pos="6160"/>
        </w:tabs>
        <w:kinsoku w:val="0"/>
        <w:overflowPunct w:val="0"/>
        <w:ind w:left="1218"/>
        <w:rPr>
          <w:sz w:val="22"/>
          <w:szCs w:val="22"/>
        </w:rPr>
      </w:pPr>
      <w:r w:rsidRPr="00C47A8F">
        <w:rPr>
          <w:sz w:val="22"/>
          <w:szCs w:val="22"/>
        </w:rPr>
        <w:t>TRR:</w:t>
      </w:r>
      <w:r w:rsidRPr="00C47A8F">
        <w:rPr>
          <w:sz w:val="22"/>
          <w:szCs w:val="22"/>
          <w:u w:val="single"/>
        </w:rPr>
        <w:tab/>
      </w:r>
      <w:r w:rsidRPr="00C47A8F">
        <w:rPr>
          <w:sz w:val="22"/>
          <w:szCs w:val="22"/>
        </w:rPr>
        <w:t>odprt</w:t>
      </w:r>
      <w:r w:rsidRPr="00C47A8F">
        <w:rPr>
          <w:spacing w:val="-1"/>
          <w:sz w:val="22"/>
          <w:szCs w:val="22"/>
        </w:rPr>
        <w:t xml:space="preserve"> </w:t>
      </w:r>
      <w:r w:rsidRPr="00C47A8F">
        <w:rPr>
          <w:sz w:val="22"/>
          <w:szCs w:val="22"/>
        </w:rPr>
        <w:t xml:space="preserve">pri </w:t>
      </w:r>
      <w:r w:rsidRPr="00C47A8F">
        <w:rPr>
          <w:sz w:val="22"/>
          <w:szCs w:val="22"/>
          <w:u w:val="single"/>
        </w:rPr>
        <w:t xml:space="preserve"> </w:t>
      </w:r>
      <w:r w:rsidRPr="00C47A8F">
        <w:rPr>
          <w:sz w:val="22"/>
          <w:szCs w:val="22"/>
          <w:u w:val="single"/>
        </w:rPr>
        <w:tab/>
      </w:r>
    </w:p>
    <w:p w14:paraId="54071AB0" w14:textId="77777777" w:rsidR="00200632" w:rsidRDefault="00200632" w:rsidP="00C47A8F">
      <w:pPr>
        <w:pStyle w:val="Telobesedila"/>
        <w:kinsoku w:val="0"/>
        <w:overflowPunct w:val="0"/>
        <w:spacing w:before="1"/>
        <w:rPr>
          <w:sz w:val="22"/>
          <w:szCs w:val="22"/>
        </w:rPr>
      </w:pPr>
    </w:p>
    <w:p w14:paraId="3B43E770" w14:textId="263B826B" w:rsidR="00C47A8F" w:rsidRPr="006D3CD4" w:rsidRDefault="00C47A8F" w:rsidP="00C47A8F">
      <w:pPr>
        <w:pStyle w:val="Telobesedila"/>
        <w:kinsoku w:val="0"/>
        <w:overflowPunct w:val="0"/>
        <w:spacing w:before="1"/>
        <w:rPr>
          <w:sz w:val="22"/>
          <w:szCs w:val="22"/>
        </w:rPr>
      </w:pPr>
      <w:r w:rsidRPr="006D3CD4">
        <w:rPr>
          <w:sz w:val="22"/>
          <w:szCs w:val="22"/>
        </w:rPr>
        <w:t>skleneta</w:t>
      </w:r>
      <w:r w:rsidRPr="006D3CD4">
        <w:rPr>
          <w:spacing w:val="-6"/>
          <w:sz w:val="22"/>
          <w:szCs w:val="22"/>
        </w:rPr>
        <w:t xml:space="preserve"> </w:t>
      </w:r>
      <w:r w:rsidRPr="006D3CD4">
        <w:rPr>
          <w:sz w:val="22"/>
          <w:szCs w:val="22"/>
        </w:rPr>
        <w:t>naslednj</w:t>
      </w:r>
      <w:r w:rsidR="00200632">
        <w:rPr>
          <w:sz w:val="22"/>
          <w:szCs w:val="22"/>
        </w:rPr>
        <w:t>i</w:t>
      </w:r>
    </w:p>
    <w:p w14:paraId="15280364" w14:textId="77777777" w:rsidR="00200632" w:rsidRDefault="00200632" w:rsidP="00200632">
      <w:pPr>
        <w:pStyle w:val="Telobesedila"/>
        <w:kinsoku w:val="0"/>
        <w:overflowPunct w:val="0"/>
        <w:jc w:val="center"/>
        <w:rPr>
          <w:b/>
          <w:bCs/>
          <w:sz w:val="22"/>
          <w:szCs w:val="22"/>
        </w:rPr>
      </w:pPr>
      <w:r w:rsidRPr="00200632">
        <w:rPr>
          <w:b/>
          <w:bCs/>
          <w:sz w:val="22"/>
          <w:szCs w:val="22"/>
        </w:rPr>
        <w:t>OKVIRNI SPORAZUM ZA NAKUP</w:t>
      </w:r>
      <w:r w:rsidRPr="006D3CD4">
        <w:rPr>
          <w:b/>
          <w:bCs/>
          <w:sz w:val="22"/>
          <w:szCs w:val="22"/>
        </w:rPr>
        <w:t xml:space="preserve"> LABORATORIJSKE OPREME</w:t>
      </w:r>
    </w:p>
    <w:p w14:paraId="3B16DA49" w14:textId="77777777" w:rsidR="00200632" w:rsidRPr="00C47A8F" w:rsidRDefault="00200632" w:rsidP="00200632">
      <w:pPr>
        <w:pStyle w:val="Telobesedila"/>
        <w:kinsoku w:val="0"/>
        <w:overflowPunct w:val="0"/>
        <w:jc w:val="center"/>
        <w:rPr>
          <w:sz w:val="22"/>
          <w:szCs w:val="22"/>
        </w:rPr>
      </w:pPr>
      <w:r>
        <w:rPr>
          <w:b/>
          <w:bCs/>
          <w:sz w:val="22"/>
          <w:szCs w:val="22"/>
        </w:rPr>
        <w:t>SKLOP št. __________</w:t>
      </w:r>
    </w:p>
    <w:p w14:paraId="76C0FCE1" w14:textId="06BA7591" w:rsidR="00200632" w:rsidRPr="00C47A8F" w:rsidRDefault="00200632" w:rsidP="00200632">
      <w:pPr>
        <w:pStyle w:val="Telobesedila"/>
        <w:kinsoku w:val="0"/>
        <w:overflowPunct w:val="0"/>
        <w:spacing w:before="2"/>
        <w:jc w:val="center"/>
        <w:rPr>
          <w:sz w:val="22"/>
          <w:szCs w:val="22"/>
        </w:rPr>
      </w:pPr>
      <w:r>
        <w:rPr>
          <w:sz w:val="22"/>
          <w:szCs w:val="22"/>
        </w:rPr>
        <w:t>ŠT.</w:t>
      </w:r>
    </w:p>
    <w:p w14:paraId="37127673" w14:textId="64B24630" w:rsidR="00C47A8F" w:rsidRPr="006D3CD4" w:rsidRDefault="00C47A8F" w:rsidP="00C47A8F">
      <w:pPr>
        <w:pStyle w:val="Telobesedila"/>
        <w:kinsoku w:val="0"/>
        <w:overflowPunct w:val="0"/>
        <w:spacing w:before="8"/>
        <w:rPr>
          <w:sz w:val="22"/>
          <w:szCs w:val="22"/>
        </w:rPr>
      </w:pPr>
    </w:p>
    <w:p w14:paraId="7E59A150" w14:textId="77777777" w:rsidR="00267E9C" w:rsidRPr="00267E9C" w:rsidRDefault="00267E9C" w:rsidP="00267E9C">
      <w:pPr>
        <w:spacing w:after="0" w:line="240" w:lineRule="auto"/>
        <w:jc w:val="both"/>
        <w:rPr>
          <w:rFonts w:ascii="Times New Roman" w:eastAsia="Times New Roman" w:hAnsi="Times New Roman" w:cs="Times New Roman"/>
          <w:bCs/>
          <w:lang w:eastAsia="sl-SI"/>
        </w:rPr>
      </w:pPr>
    </w:p>
    <w:p w14:paraId="006960CA" w14:textId="77777777" w:rsidR="008063C1" w:rsidRPr="008063C1" w:rsidRDefault="008063C1">
      <w:pPr>
        <w:numPr>
          <w:ilvl w:val="0"/>
          <w:numId w:val="15"/>
        </w:numPr>
        <w:spacing w:before="120" w:after="0" w:line="240" w:lineRule="auto"/>
        <w:ind w:left="714" w:hanging="357"/>
        <w:jc w:val="both"/>
        <w:rPr>
          <w:rFonts w:ascii="Times New Roman" w:eastAsia="Times New Roman" w:hAnsi="Times New Roman" w:cs="Times New Roman"/>
          <w:lang w:eastAsia="sl-SI"/>
        </w:rPr>
      </w:pPr>
      <w:r w:rsidRPr="008063C1">
        <w:rPr>
          <w:rFonts w:ascii="Times New Roman" w:eastAsia="Times New Roman" w:hAnsi="Times New Roman" w:cs="Times New Roman"/>
          <w:lang w:eastAsia="sl-SI"/>
        </w:rPr>
        <w:t>SPLOŠNO</w:t>
      </w:r>
    </w:p>
    <w:p w14:paraId="65B2C5D3" w14:textId="77777777" w:rsidR="008063C1" w:rsidRPr="008063C1" w:rsidRDefault="008063C1">
      <w:pPr>
        <w:numPr>
          <w:ilvl w:val="0"/>
          <w:numId w:val="16"/>
        </w:numPr>
        <w:tabs>
          <w:tab w:val="num" w:pos="426"/>
        </w:tabs>
        <w:autoSpaceDN w:val="0"/>
        <w:spacing w:after="0" w:line="240" w:lineRule="auto"/>
        <w:ind w:left="426" w:hanging="426"/>
        <w:jc w:val="center"/>
        <w:rPr>
          <w:rFonts w:ascii="Times New Roman" w:hAnsi="Times New Roman" w:cs="Times New Roman"/>
        </w:rPr>
      </w:pPr>
      <w:r w:rsidRPr="008063C1">
        <w:rPr>
          <w:rFonts w:ascii="Times New Roman" w:hAnsi="Times New Roman" w:cs="Times New Roman"/>
        </w:rPr>
        <w:t>člen</w:t>
      </w:r>
    </w:p>
    <w:p w14:paraId="165C2272" w14:textId="77777777" w:rsidR="008063C1" w:rsidRPr="008063C1" w:rsidRDefault="008063C1" w:rsidP="008063C1">
      <w:pPr>
        <w:ind w:left="360"/>
        <w:rPr>
          <w:rFonts w:ascii="Times New Roman" w:hAnsi="Times New Roman" w:cs="Times New Roman"/>
        </w:rPr>
      </w:pPr>
    </w:p>
    <w:p w14:paraId="67A23BC4" w14:textId="77777777" w:rsidR="008063C1" w:rsidRPr="003C438B" w:rsidRDefault="008063C1" w:rsidP="008063C1">
      <w:pPr>
        <w:spacing w:after="0" w:line="276" w:lineRule="auto"/>
        <w:jc w:val="both"/>
        <w:rPr>
          <w:rFonts w:ascii="Times New Roman" w:eastAsia="Times New Roman" w:hAnsi="Times New Roman" w:cs="Times New Roman"/>
          <w:lang w:eastAsia="sl-SI"/>
        </w:rPr>
      </w:pPr>
      <w:r w:rsidRPr="003C438B">
        <w:rPr>
          <w:rFonts w:ascii="Times New Roman" w:eastAsia="Times New Roman" w:hAnsi="Times New Roman" w:cs="Times New Roman"/>
          <w:lang w:eastAsia="sl-SI"/>
        </w:rPr>
        <w:t>Pogodbeni stranki uvodoma ugotavljata:</w:t>
      </w:r>
    </w:p>
    <w:p w14:paraId="0309294A" w14:textId="77777777" w:rsidR="003C438B" w:rsidRPr="003C438B" w:rsidRDefault="008063C1" w:rsidP="003C438B">
      <w:pPr>
        <w:spacing w:after="0" w:line="276" w:lineRule="auto"/>
        <w:jc w:val="both"/>
        <w:rPr>
          <w:rFonts w:ascii="Times New Roman" w:eastAsia="Times New Roman" w:hAnsi="Times New Roman" w:cs="Times New Roman"/>
          <w:lang w:eastAsia="sl-SI"/>
        </w:rPr>
      </w:pPr>
      <w:r w:rsidRPr="003C438B">
        <w:rPr>
          <w:rFonts w:ascii="Times New Roman" w:eastAsia="Times New Roman" w:hAnsi="Times New Roman" w:cs="Times New Roman"/>
          <w:lang w:eastAsia="sl-SI"/>
        </w:rPr>
        <w:t>- da je naročnik v skladu z 4</w:t>
      </w:r>
      <w:r w:rsidR="003C438B" w:rsidRPr="003C438B">
        <w:rPr>
          <w:rFonts w:ascii="Times New Roman" w:eastAsia="Times New Roman" w:hAnsi="Times New Roman" w:cs="Times New Roman"/>
          <w:lang w:eastAsia="sl-SI"/>
        </w:rPr>
        <w:t>0</w:t>
      </w:r>
      <w:r w:rsidRPr="003C438B">
        <w:rPr>
          <w:rFonts w:ascii="Times New Roman" w:eastAsia="Times New Roman" w:hAnsi="Times New Roman" w:cs="Times New Roman"/>
          <w:lang w:eastAsia="sl-SI"/>
        </w:rPr>
        <w:t>. členom Zakona o javnem naročanju (Uradni list RS, št. 91/15 in nasl., v nadaljevanju ZJN-3) izvedel o</w:t>
      </w:r>
      <w:r w:rsidR="003C438B" w:rsidRPr="003C438B">
        <w:rPr>
          <w:rFonts w:ascii="Times New Roman" w:eastAsia="Times New Roman" w:hAnsi="Times New Roman" w:cs="Times New Roman"/>
          <w:lang w:eastAsia="sl-SI"/>
        </w:rPr>
        <w:t xml:space="preserve">dprti </w:t>
      </w:r>
      <w:r w:rsidRPr="003C438B">
        <w:rPr>
          <w:rFonts w:ascii="Times New Roman" w:eastAsia="Times New Roman" w:hAnsi="Times New Roman" w:cs="Times New Roman"/>
          <w:lang w:eastAsia="sl-SI"/>
        </w:rPr>
        <w:t>postopek oddaje javnega naročila za: »</w:t>
      </w:r>
      <w:r w:rsidRPr="003C438B">
        <w:rPr>
          <w:rFonts w:ascii="Times New Roman" w:eastAsia="Times New Roman" w:hAnsi="Times New Roman" w:cs="Times New Roman"/>
          <w:b/>
          <w:bCs/>
          <w:lang w:eastAsia="sl-SI"/>
        </w:rPr>
        <w:t xml:space="preserve">NAKUP LABORATORIJSKE </w:t>
      </w:r>
      <w:r w:rsidR="003C438B" w:rsidRPr="003C438B">
        <w:rPr>
          <w:rFonts w:ascii="Times New Roman" w:eastAsia="Times New Roman" w:hAnsi="Times New Roman" w:cs="Times New Roman"/>
          <w:b/>
          <w:bCs/>
          <w:lang w:eastAsia="sl-SI"/>
        </w:rPr>
        <w:t>OPREME</w:t>
      </w:r>
      <w:r w:rsidRPr="003C438B">
        <w:rPr>
          <w:rFonts w:ascii="Times New Roman" w:eastAsia="Times New Roman" w:hAnsi="Times New Roman" w:cs="Times New Roman"/>
          <w:lang w:eastAsia="sl-SI"/>
        </w:rPr>
        <w:t>«, objavljenem na portalu javnih naročil dne ……………………, pod številko objave  …………………….. in v Uradnem listu EU dne …………………, pod številko objave ………………… (v nadaljevanju: javno naročilo)</w:t>
      </w:r>
      <w:r w:rsidR="003C438B" w:rsidRPr="003C438B">
        <w:rPr>
          <w:rFonts w:ascii="Times New Roman" w:eastAsia="Times New Roman" w:hAnsi="Times New Roman" w:cs="Times New Roman"/>
          <w:lang w:eastAsia="sl-SI"/>
        </w:rPr>
        <w:t>;</w:t>
      </w:r>
    </w:p>
    <w:p w14:paraId="591FE40E" w14:textId="77777777" w:rsidR="003C438B" w:rsidRPr="003C438B" w:rsidRDefault="003C438B" w:rsidP="003C438B">
      <w:pPr>
        <w:spacing w:after="0" w:line="276" w:lineRule="auto"/>
        <w:jc w:val="both"/>
        <w:rPr>
          <w:rFonts w:ascii="Times New Roman" w:eastAsia="Times New Roman" w:hAnsi="Times New Roman" w:cs="Times New Roman"/>
          <w:lang w:eastAsia="sl-SI"/>
        </w:rPr>
      </w:pPr>
      <w:r w:rsidRPr="003C438B">
        <w:rPr>
          <w:rFonts w:ascii="Times New Roman" w:eastAsia="Times New Roman" w:hAnsi="Times New Roman" w:cs="Times New Roman"/>
          <w:lang w:eastAsia="sl-SI"/>
        </w:rPr>
        <w:t xml:space="preserve">- </w:t>
      </w:r>
      <w:r w:rsidRPr="003C438B">
        <w:rPr>
          <w:rFonts w:ascii="Times New Roman" w:hAnsi="Times New Roman" w:cs="Times New Roman"/>
        </w:rPr>
        <w:t>da je bil dobavitelj z odločitvijo naročnika izbran kot najugodnejši ponudnik. Odločitev o oddaji predmetnega javnega naročila št. ____________ z dne ____________;</w:t>
      </w:r>
    </w:p>
    <w:p w14:paraId="574F1836" w14:textId="35EA1883" w:rsidR="003C438B" w:rsidRPr="003C438B" w:rsidRDefault="003C438B" w:rsidP="003C438B">
      <w:pPr>
        <w:spacing w:after="0" w:line="276" w:lineRule="auto"/>
        <w:jc w:val="both"/>
        <w:rPr>
          <w:rFonts w:ascii="Times New Roman" w:eastAsia="Times New Roman" w:hAnsi="Times New Roman" w:cs="Times New Roman"/>
          <w:lang w:eastAsia="sl-SI"/>
        </w:rPr>
      </w:pPr>
      <w:r w:rsidRPr="003C438B">
        <w:rPr>
          <w:rFonts w:ascii="Times New Roman" w:eastAsia="Times New Roman" w:hAnsi="Times New Roman" w:cs="Times New Roman"/>
          <w:lang w:eastAsia="sl-SI"/>
        </w:rPr>
        <w:t xml:space="preserve">- </w:t>
      </w:r>
      <w:r w:rsidRPr="003C438B">
        <w:rPr>
          <w:rFonts w:ascii="Times New Roman" w:hAnsi="Times New Roman" w:cs="Times New Roman"/>
        </w:rPr>
        <w:t xml:space="preserve">je sestavni del pogodbe je naročnikov razpis in celotna razpisna dokumentacija, ki je bila objavljena preko e-JN portala </w:t>
      </w:r>
      <w:r w:rsidR="005F063D" w:rsidRPr="003C438B">
        <w:rPr>
          <w:rFonts w:ascii="Times New Roman" w:hAnsi="Times New Roman" w:cs="Times New Roman"/>
        </w:rPr>
        <w:t>(z vsemi spremembami, dopolnitvami in popravki)</w:t>
      </w:r>
      <w:r w:rsidR="005F063D">
        <w:rPr>
          <w:rFonts w:ascii="Times New Roman" w:hAnsi="Times New Roman" w:cs="Times New Roman"/>
        </w:rPr>
        <w:t xml:space="preserve"> </w:t>
      </w:r>
      <w:r w:rsidRPr="003C438B">
        <w:rPr>
          <w:rFonts w:ascii="Times New Roman" w:hAnsi="Times New Roman" w:cs="Times New Roman"/>
        </w:rPr>
        <w:t xml:space="preserve">in ponudba izbranega ponudnika </w:t>
      </w:r>
      <w:r w:rsidR="005F063D">
        <w:rPr>
          <w:rFonts w:ascii="Times New Roman" w:hAnsi="Times New Roman" w:cs="Times New Roman"/>
        </w:rPr>
        <w:t xml:space="preserve">št. _____ z dne, __________. </w:t>
      </w:r>
    </w:p>
    <w:p w14:paraId="67519996" w14:textId="77777777" w:rsidR="008063C1" w:rsidRDefault="008063C1" w:rsidP="008063C1">
      <w:pPr>
        <w:spacing w:after="0" w:line="276" w:lineRule="auto"/>
        <w:jc w:val="both"/>
        <w:rPr>
          <w:rFonts w:ascii="Times New Roman" w:eastAsia="Times New Roman" w:hAnsi="Times New Roman" w:cs="Times New Roman"/>
          <w:lang w:eastAsia="sl-SI"/>
        </w:rPr>
      </w:pPr>
    </w:p>
    <w:p w14:paraId="69D7976D" w14:textId="78AA5443" w:rsidR="00200632" w:rsidRDefault="00200632" w:rsidP="008063C1">
      <w:pPr>
        <w:spacing w:after="0" w:line="276" w:lineRule="auto"/>
        <w:jc w:val="both"/>
        <w:rPr>
          <w:rFonts w:ascii="Times New Roman" w:eastAsia="Times New Roman" w:hAnsi="Times New Roman" w:cs="Times New Roman"/>
          <w:lang w:eastAsia="sl-SI"/>
        </w:rPr>
      </w:pPr>
      <w:r>
        <w:rPr>
          <w:rFonts w:ascii="Times New Roman" w:eastAsia="Times New Roman" w:hAnsi="Times New Roman" w:cs="Times New Roman"/>
          <w:lang w:eastAsia="sl-SI"/>
        </w:rPr>
        <w:t>Sporazum se sklene za obdobje štirih let</w:t>
      </w:r>
      <w:r w:rsidR="00596A6C">
        <w:rPr>
          <w:rFonts w:ascii="Times New Roman" w:eastAsia="Times New Roman" w:hAnsi="Times New Roman" w:cs="Times New Roman"/>
          <w:lang w:eastAsia="sl-SI"/>
        </w:rPr>
        <w:t xml:space="preserve"> in velja do ______________ 2027.</w:t>
      </w:r>
    </w:p>
    <w:p w14:paraId="3AAD89C0" w14:textId="77777777" w:rsidR="00DC4587" w:rsidRDefault="00DC4587" w:rsidP="008063C1">
      <w:pPr>
        <w:spacing w:after="0" w:line="276" w:lineRule="auto"/>
        <w:jc w:val="both"/>
        <w:rPr>
          <w:rFonts w:ascii="Times New Roman" w:eastAsia="Times New Roman" w:hAnsi="Times New Roman" w:cs="Times New Roman"/>
          <w:lang w:eastAsia="sl-SI"/>
        </w:rPr>
      </w:pPr>
    </w:p>
    <w:p w14:paraId="0B8A25D4" w14:textId="77777777" w:rsidR="00DC4587" w:rsidRPr="008063C1" w:rsidRDefault="00DC4587" w:rsidP="008063C1">
      <w:pPr>
        <w:spacing w:after="0" w:line="276" w:lineRule="auto"/>
        <w:jc w:val="both"/>
        <w:rPr>
          <w:rFonts w:ascii="Times New Roman" w:eastAsia="Times New Roman" w:hAnsi="Times New Roman" w:cs="Times New Roman"/>
          <w:lang w:eastAsia="sl-SI"/>
        </w:rPr>
      </w:pPr>
    </w:p>
    <w:p w14:paraId="3ED3D558" w14:textId="77777777" w:rsidR="008063C1" w:rsidRPr="008063C1" w:rsidRDefault="008063C1" w:rsidP="008063C1">
      <w:pPr>
        <w:autoSpaceDE w:val="0"/>
        <w:autoSpaceDN w:val="0"/>
        <w:spacing w:after="0" w:line="240" w:lineRule="auto"/>
        <w:jc w:val="both"/>
        <w:rPr>
          <w:rFonts w:ascii="Times New Roman" w:eastAsia="Times New Roman" w:hAnsi="Times New Roman" w:cs="Times New Roman"/>
          <w:bCs/>
          <w:iCs/>
          <w:lang w:eastAsia="sl-SI"/>
        </w:rPr>
      </w:pPr>
      <w:r w:rsidRPr="008063C1">
        <w:rPr>
          <w:rFonts w:ascii="Times New Roman" w:eastAsia="Times New Roman" w:hAnsi="Times New Roman" w:cs="Times New Roman"/>
          <w:bCs/>
          <w:iCs/>
          <w:lang w:eastAsia="sl-SI"/>
        </w:rPr>
        <w:tab/>
      </w:r>
    </w:p>
    <w:p w14:paraId="5FAC7705" w14:textId="77777777" w:rsidR="008063C1" w:rsidRPr="008063C1" w:rsidRDefault="008063C1">
      <w:pPr>
        <w:numPr>
          <w:ilvl w:val="0"/>
          <w:numId w:val="15"/>
        </w:numPr>
        <w:spacing w:before="120" w:after="0" w:line="240" w:lineRule="auto"/>
        <w:ind w:left="714" w:hanging="357"/>
        <w:jc w:val="both"/>
        <w:rPr>
          <w:rFonts w:ascii="Times New Roman" w:eastAsia="Times New Roman" w:hAnsi="Times New Roman" w:cs="Times New Roman"/>
          <w:lang w:eastAsia="sl-SI"/>
        </w:rPr>
      </w:pPr>
      <w:r w:rsidRPr="008063C1">
        <w:rPr>
          <w:rFonts w:ascii="Times New Roman" w:eastAsia="Times New Roman" w:hAnsi="Times New Roman" w:cs="Times New Roman"/>
          <w:lang w:eastAsia="sl-SI"/>
        </w:rPr>
        <w:t>PREDMET POGODBE</w:t>
      </w:r>
    </w:p>
    <w:p w14:paraId="765EE3CA" w14:textId="77777777" w:rsidR="008063C1" w:rsidRPr="008063C1" w:rsidRDefault="008063C1">
      <w:pPr>
        <w:widowControl w:val="0"/>
        <w:numPr>
          <w:ilvl w:val="0"/>
          <w:numId w:val="16"/>
        </w:numPr>
        <w:autoSpaceDE w:val="0"/>
        <w:autoSpaceDN w:val="0"/>
        <w:spacing w:after="0" w:line="240" w:lineRule="auto"/>
        <w:jc w:val="center"/>
        <w:rPr>
          <w:rFonts w:ascii="Times New Roman" w:eastAsia="Tahoma" w:hAnsi="Times New Roman" w:cs="Times New Roman"/>
        </w:rPr>
      </w:pPr>
      <w:r w:rsidRPr="008063C1">
        <w:rPr>
          <w:rFonts w:ascii="Times New Roman" w:eastAsia="Tahoma" w:hAnsi="Times New Roman" w:cs="Times New Roman"/>
        </w:rPr>
        <w:t>člen</w:t>
      </w:r>
    </w:p>
    <w:p w14:paraId="3155A895" w14:textId="77777777" w:rsidR="008063C1" w:rsidRPr="008063C1" w:rsidRDefault="008063C1" w:rsidP="008063C1">
      <w:pPr>
        <w:widowControl w:val="0"/>
        <w:autoSpaceDE w:val="0"/>
        <w:autoSpaceDN w:val="0"/>
        <w:spacing w:after="0" w:line="240" w:lineRule="auto"/>
        <w:ind w:left="720"/>
        <w:rPr>
          <w:rFonts w:ascii="Times New Roman" w:eastAsia="Tahoma" w:hAnsi="Times New Roman" w:cs="Times New Roman"/>
        </w:rPr>
      </w:pPr>
    </w:p>
    <w:p w14:paraId="0E876479" w14:textId="23C5A919" w:rsidR="00314BB4" w:rsidRPr="00145516" w:rsidRDefault="00314BB4" w:rsidP="00314BB4">
      <w:pPr>
        <w:spacing w:after="0"/>
        <w:jc w:val="both"/>
        <w:rPr>
          <w:rFonts w:ascii="Times New Roman" w:eastAsia="Calibri" w:hAnsi="Times New Roman" w:cs="Times New Roman"/>
          <w:lang w:val="x-none"/>
        </w:rPr>
      </w:pPr>
      <w:r w:rsidRPr="00314BB4">
        <w:rPr>
          <w:rFonts w:ascii="Times New Roman" w:eastAsia="Calibri" w:hAnsi="Times New Roman" w:cs="Times New Roman"/>
          <w:lang w:val="x-none"/>
        </w:rPr>
        <w:lastRenderedPageBreak/>
        <w:t xml:space="preserve">Predmet javnega naročila so stalne nabave blaga, ki jih naročnik po obsegu in časovno ne more vnaprej določiti. Količine in vrste blaga po predračunu so okvirne. </w:t>
      </w:r>
      <w:r w:rsidR="00145516" w:rsidRPr="00145516">
        <w:rPr>
          <w:rFonts w:ascii="Times New Roman" w:eastAsia="Calibri" w:hAnsi="Times New Roman" w:cs="Times New Roman"/>
        </w:rPr>
        <w:t>Naročnik ne nosi odškodninske odgovornosti zaradi nedoseganja nakupov v količini in vrednosti kot izhaja iz ocene v razpisni dokumentaciji in ponudbi ponudnika.</w:t>
      </w:r>
    </w:p>
    <w:p w14:paraId="7B2636D7" w14:textId="77777777" w:rsidR="00314BB4" w:rsidRPr="00314BB4" w:rsidRDefault="00314BB4" w:rsidP="00314BB4">
      <w:pPr>
        <w:spacing w:after="0"/>
        <w:jc w:val="both"/>
        <w:rPr>
          <w:rFonts w:ascii="Times New Roman" w:eastAsia="Calibri" w:hAnsi="Times New Roman" w:cs="Times New Roman"/>
          <w:lang w:val="x-none"/>
        </w:rPr>
      </w:pPr>
    </w:p>
    <w:p w14:paraId="0412E1DA" w14:textId="77777777" w:rsidR="00314BB4" w:rsidRPr="00314BB4" w:rsidRDefault="00314BB4" w:rsidP="00314BB4">
      <w:pPr>
        <w:spacing w:after="0"/>
        <w:jc w:val="both"/>
        <w:rPr>
          <w:rFonts w:ascii="Times New Roman" w:eastAsia="Calibri" w:hAnsi="Times New Roman" w:cs="Times New Roman"/>
          <w:lang w:val="x-none"/>
        </w:rPr>
      </w:pPr>
      <w:r w:rsidRPr="00314BB4">
        <w:rPr>
          <w:rFonts w:ascii="Times New Roman" w:eastAsia="Calibri" w:hAnsi="Times New Roman" w:cs="Times New Roman"/>
          <w:lang w:val="x-none"/>
        </w:rPr>
        <w:t>Naročnik in strank</w:t>
      </w:r>
      <w:r w:rsidRPr="00314BB4">
        <w:rPr>
          <w:rFonts w:ascii="Times New Roman" w:eastAsia="Calibri" w:hAnsi="Times New Roman" w:cs="Times New Roman"/>
        </w:rPr>
        <w:t>a</w:t>
      </w:r>
      <w:r w:rsidRPr="00314BB4">
        <w:rPr>
          <w:rFonts w:ascii="Times New Roman" w:eastAsia="Calibri" w:hAnsi="Times New Roman" w:cs="Times New Roman"/>
          <w:lang w:val="x-none"/>
        </w:rPr>
        <w:t xml:space="preserve"> okvirnega sporazuma se izrecno dogovori</w:t>
      </w:r>
      <w:r w:rsidRPr="00314BB4">
        <w:rPr>
          <w:rFonts w:ascii="Times New Roman" w:eastAsia="Calibri" w:hAnsi="Times New Roman" w:cs="Times New Roman"/>
        </w:rPr>
        <w:t>ta</w:t>
      </w:r>
      <w:r w:rsidRPr="00314BB4">
        <w:rPr>
          <w:rFonts w:ascii="Times New Roman" w:eastAsia="Calibri" w:hAnsi="Times New Roman" w:cs="Times New Roman"/>
          <w:lang w:val="x-none"/>
        </w:rPr>
        <w:t>, da bo naročnik v obdobju trajanja tega sporazuma kupoval le tiste vrste in količine blaga iz predračuna, ki jih bo dejansko potreboval.</w:t>
      </w:r>
    </w:p>
    <w:p w14:paraId="636F1287" w14:textId="77777777" w:rsidR="00314BB4" w:rsidRPr="00314BB4" w:rsidRDefault="00314BB4" w:rsidP="00314BB4">
      <w:pPr>
        <w:spacing w:after="0"/>
        <w:jc w:val="both"/>
        <w:rPr>
          <w:rFonts w:ascii="Times New Roman" w:eastAsia="Calibri" w:hAnsi="Times New Roman" w:cs="Times New Roman"/>
          <w:lang w:val="x-none"/>
        </w:rPr>
      </w:pPr>
    </w:p>
    <w:p w14:paraId="3726B6EF" w14:textId="77777777" w:rsidR="00314BB4" w:rsidRPr="00314BB4" w:rsidRDefault="00314BB4" w:rsidP="00314BB4">
      <w:pPr>
        <w:spacing w:after="0"/>
        <w:jc w:val="both"/>
        <w:rPr>
          <w:rFonts w:ascii="Times New Roman" w:eastAsia="Calibri" w:hAnsi="Times New Roman" w:cs="Times New Roman"/>
        </w:rPr>
      </w:pPr>
      <w:r w:rsidRPr="00314BB4">
        <w:rPr>
          <w:rFonts w:ascii="Times New Roman" w:eastAsia="Calibri" w:hAnsi="Times New Roman" w:cs="Times New Roman"/>
          <w:lang w:val="x-none"/>
        </w:rPr>
        <w:t>Naročnik in strank</w:t>
      </w:r>
      <w:r w:rsidRPr="00314BB4">
        <w:rPr>
          <w:rFonts w:ascii="Times New Roman" w:eastAsia="Calibri" w:hAnsi="Times New Roman" w:cs="Times New Roman"/>
        </w:rPr>
        <w:t>a</w:t>
      </w:r>
      <w:r w:rsidRPr="00314BB4">
        <w:rPr>
          <w:rFonts w:ascii="Times New Roman" w:eastAsia="Calibri" w:hAnsi="Times New Roman" w:cs="Times New Roman"/>
          <w:lang w:val="x-none"/>
        </w:rPr>
        <w:t xml:space="preserve"> tega okvirnega sporazuma se nadalje dogovori</w:t>
      </w:r>
      <w:r w:rsidRPr="00314BB4">
        <w:rPr>
          <w:rFonts w:ascii="Times New Roman" w:eastAsia="Calibri" w:hAnsi="Times New Roman" w:cs="Times New Roman"/>
        </w:rPr>
        <w:t>ta</w:t>
      </w:r>
      <w:r w:rsidRPr="00314BB4">
        <w:rPr>
          <w:rFonts w:ascii="Times New Roman" w:eastAsia="Calibri" w:hAnsi="Times New Roman" w:cs="Times New Roman"/>
          <w:lang w:val="x-none"/>
        </w:rPr>
        <w:t>, da bo naročnik pri stranki okvirnega sporazuma (dobavitelju), kupoval tudi druge vrste blaga oz. artikle, ki niso na predračunu, če jih bo potreboval.</w:t>
      </w:r>
    </w:p>
    <w:p w14:paraId="6344CC42" w14:textId="77777777" w:rsidR="00314BB4" w:rsidRPr="00314BB4" w:rsidRDefault="00314BB4" w:rsidP="00314BB4">
      <w:pPr>
        <w:spacing w:after="0"/>
        <w:jc w:val="both"/>
        <w:rPr>
          <w:rFonts w:ascii="Times New Roman" w:eastAsia="Calibri" w:hAnsi="Times New Roman" w:cs="Times New Roman"/>
        </w:rPr>
      </w:pPr>
    </w:p>
    <w:p w14:paraId="615CED38" w14:textId="57626FF4" w:rsidR="00314BB4" w:rsidRDefault="00314BB4" w:rsidP="00314BB4">
      <w:pPr>
        <w:spacing w:after="0"/>
        <w:jc w:val="both"/>
        <w:rPr>
          <w:rFonts w:ascii="Times New Roman" w:eastAsia="Calibri" w:hAnsi="Times New Roman" w:cs="Times New Roman"/>
        </w:rPr>
      </w:pPr>
      <w:r w:rsidRPr="00314BB4">
        <w:rPr>
          <w:rFonts w:ascii="Times New Roman" w:eastAsia="Calibri" w:hAnsi="Times New Roman" w:cs="Times New Roman"/>
          <w:lang w:val="x-none"/>
        </w:rPr>
        <w:t xml:space="preserve">Dobavitelj blaga se obvezuje, da bo blago dobavljal naročniku po predhodnem telefonskem ali elektronskem naročilu, v odzivnem času </w:t>
      </w:r>
      <w:r w:rsidR="00E67F2E">
        <w:rPr>
          <w:rFonts w:ascii="Times New Roman" w:eastAsia="Calibri" w:hAnsi="Times New Roman" w:cs="Times New Roman"/>
        </w:rPr>
        <w:t>dveh</w:t>
      </w:r>
      <w:r w:rsidRPr="00314BB4">
        <w:rPr>
          <w:rFonts w:ascii="Times New Roman" w:eastAsia="Calibri" w:hAnsi="Times New Roman" w:cs="Times New Roman"/>
        </w:rPr>
        <w:t xml:space="preserve"> (</w:t>
      </w:r>
      <w:r w:rsidR="00E67F2E">
        <w:rPr>
          <w:rFonts w:ascii="Times New Roman" w:eastAsia="Calibri" w:hAnsi="Times New Roman" w:cs="Times New Roman"/>
        </w:rPr>
        <w:t>2</w:t>
      </w:r>
      <w:r w:rsidRPr="00314BB4">
        <w:rPr>
          <w:rFonts w:ascii="Times New Roman" w:eastAsia="Calibri" w:hAnsi="Times New Roman" w:cs="Times New Roman"/>
        </w:rPr>
        <w:t>)</w:t>
      </w:r>
      <w:r w:rsidRPr="00314BB4">
        <w:rPr>
          <w:rFonts w:ascii="Times New Roman" w:eastAsia="Calibri" w:hAnsi="Times New Roman" w:cs="Times New Roman"/>
          <w:lang w:val="x-none"/>
        </w:rPr>
        <w:t xml:space="preserve"> delavn</w:t>
      </w:r>
      <w:r w:rsidR="00E67F2E">
        <w:rPr>
          <w:rFonts w:ascii="Times New Roman" w:eastAsia="Calibri" w:hAnsi="Times New Roman" w:cs="Times New Roman"/>
        </w:rPr>
        <w:t>ih</w:t>
      </w:r>
      <w:r w:rsidRPr="00314BB4">
        <w:rPr>
          <w:rFonts w:ascii="Times New Roman" w:eastAsia="Calibri" w:hAnsi="Times New Roman" w:cs="Times New Roman"/>
          <w:lang w:val="x-none"/>
        </w:rPr>
        <w:t xml:space="preserve"> dn</w:t>
      </w:r>
      <w:r w:rsidR="00E67F2E">
        <w:rPr>
          <w:rFonts w:ascii="Times New Roman" w:eastAsia="Calibri" w:hAnsi="Times New Roman" w:cs="Times New Roman"/>
        </w:rPr>
        <w:t>i</w:t>
      </w:r>
      <w:r w:rsidRPr="00314BB4">
        <w:rPr>
          <w:rFonts w:ascii="Times New Roman" w:eastAsia="Calibri" w:hAnsi="Times New Roman" w:cs="Times New Roman"/>
          <w:lang w:val="x-none"/>
        </w:rPr>
        <w:t xml:space="preserve"> po prejemu naročila</w:t>
      </w:r>
      <w:r w:rsidR="00E67F2E">
        <w:rPr>
          <w:rFonts w:ascii="Times New Roman" w:eastAsia="Calibri" w:hAnsi="Times New Roman" w:cs="Times New Roman"/>
        </w:rPr>
        <w:t xml:space="preserve"> oz. skladno z vsakokratnim dogovorom o roku dobave med naročnikom in dobaviteljem.</w:t>
      </w:r>
      <w:r w:rsidRPr="00314BB4">
        <w:rPr>
          <w:rFonts w:ascii="Times New Roman" w:eastAsia="Calibri" w:hAnsi="Times New Roman" w:cs="Times New Roman"/>
        </w:rPr>
        <w:t xml:space="preserve"> </w:t>
      </w:r>
    </w:p>
    <w:p w14:paraId="7671343C" w14:textId="77777777" w:rsidR="00145516" w:rsidRDefault="00145516" w:rsidP="00314BB4">
      <w:pPr>
        <w:spacing w:after="0"/>
        <w:jc w:val="both"/>
        <w:rPr>
          <w:rFonts w:ascii="Times New Roman" w:eastAsia="Calibri" w:hAnsi="Times New Roman" w:cs="Times New Roman"/>
        </w:rPr>
      </w:pPr>
    </w:p>
    <w:p w14:paraId="1468874C" w14:textId="46B4B6E5" w:rsidR="00145516" w:rsidRPr="00145516" w:rsidRDefault="00145516" w:rsidP="00145516">
      <w:pPr>
        <w:spacing w:line="360" w:lineRule="auto"/>
        <w:jc w:val="both"/>
        <w:rPr>
          <w:rFonts w:ascii="Times New Roman" w:eastAsia="Calibri" w:hAnsi="Times New Roman" w:cs="Times New Roman"/>
        </w:rPr>
      </w:pPr>
      <w:r w:rsidRPr="00145516">
        <w:rPr>
          <w:rFonts w:ascii="Times New Roman" w:eastAsia="Calibri" w:hAnsi="Times New Roman" w:cs="Times New Roman"/>
        </w:rPr>
        <w:t xml:space="preserve">Naročnik bo naročilo potrdil z naročilnico. </w:t>
      </w:r>
    </w:p>
    <w:p w14:paraId="661DE571" w14:textId="77777777" w:rsidR="008063C1" w:rsidRPr="008063C1" w:rsidRDefault="008063C1" w:rsidP="008063C1">
      <w:pPr>
        <w:widowControl w:val="0"/>
        <w:suppressAutoHyphens/>
        <w:spacing w:after="0" w:line="240" w:lineRule="auto"/>
        <w:ind w:left="720"/>
        <w:jc w:val="both"/>
        <w:rPr>
          <w:rFonts w:ascii="Times New Roman" w:hAnsi="Times New Roman" w:cs="Times New Roman"/>
        </w:rPr>
      </w:pPr>
    </w:p>
    <w:p w14:paraId="71720102" w14:textId="66038F66" w:rsidR="00DC4587" w:rsidRPr="00DC4587" w:rsidRDefault="00DC4587" w:rsidP="00DC4587">
      <w:pPr>
        <w:pStyle w:val="Odstavekseznama"/>
        <w:numPr>
          <w:ilvl w:val="0"/>
          <w:numId w:val="15"/>
        </w:numPr>
        <w:autoSpaceDE w:val="0"/>
        <w:autoSpaceDN w:val="0"/>
        <w:adjustRightInd w:val="0"/>
        <w:rPr>
          <w:bCs/>
        </w:rPr>
      </w:pPr>
      <w:r w:rsidRPr="00DC4587">
        <w:rPr>
          <w:bCs/>
        </w:rPr>
        <w:t>POGODBENA VREDNOST IN NAČIN NAROČANJA</w:t>
      </w:r>
    </w:p>
    <w:p w14:paraId="3D9DA895" w14:textId="7AA9C0EF" w:rsidR="00DC4587" w:rsidRPr="00DC4587" w:rsidRDefault="00DC4587" w:rsidP="00DC4587">
      <w:pPr>
        <w:pStyle w:val="Odstavekseznama"/>
        <w:widowControl w:val="0"/>
        <w:numPr>
          <w:ilvl w:val="0"/>
          <w:numId w:val="16"/>
        </w:numPr>
        <w:suppressAutoHyphens/>
        <w:autoSpaceDN w:val="0"/>
        <w:jc w:val="center"/>
        <w:textAlignment w:val="baseline"/>
        <w:rPr>
          <w:rFonts w:eastAsia="Times New Roman"/>
          <w:kern w:val="3"/>
          <w:lang w:eastAsia="zh-CN"/>
        </w:rPr>
      </w:pPr>
      <w:r w:rsidRPr="00DC4587">
        <w:rPr>
          <w:rFonts w:eastAsia="Times New Roman"/>
          <w:kern w:val="3"/>
          <w:lang w:eastAsia="zh-CN"/>
        </w:rPr>
        <w:t xml:space="preserve">člen </w:t>
      </w:r>
    </w:p>
    <w:p w14:paraId="64592389" w14:textId="236A5427" w:rsidR="00DC4587" w:rsidRPr="00DC4587" w:rsidRDefault="00DC4587" w:rsidP="00DC4587">
      <w:pPr>
        <w:tabs>
          <w:tab w:val="left" w:pos="426"/>
        </w:tabs>
        <w:overflowPunct w:val="0"/>
        <w:autoSpaceDE w:val="0"/>
        <w:autoSpaceDN w:val="0"/>
        <w:adjustRightInd w:val="0"/>
        <w:spacing w:before="240"/>
        <w:jc w:val="both"/>
        <w:textAlignment w:val="baseline"/>
        <w:rPr>
          <w:rFonts w:ascii="Times New Roman" w:hAnsi="Times New Roman" w:cs="Times New Roman"/>
        </w:rPr>
      </w:pPr>
      <w:r w:rsidRPr="00DC4587">
        <w:rPr>
          <w:rFonts w:ascii="Times New Roman" w:hAnsi="Times New Roman" w:cs="Times New Roman"/>
        </w:rPr>
        <w:t xml:space="preserve">Pogodbena vrednost je enaka ocenjeni vrednosti za čas veljavnosti tega sporazuma in znaša </w:t>
      </w:r>
      <w:r>
        <w:rPr>
          <w:rFonts w:ascii="Times New Roman" w:hAnsi="Times New Roman" w:cs="Times New Roman"/>
        </w:rPr>
        <w:t>__________</w:t>
      </w:r>
      <w:r w:rsidRPr="00DC4587">
        <w:rPr>
          <w:rFonts w:ascii="Times New Roman" w:hAnsi="Times New Roman" w:cs="Times New Roman"/>
        </w:rPr>
        <w:t xml:space="preserve"> EUR brez DDV.</w:t>
      </w:r>
    </w:p>
    <w:p w14:paraId="4AB51C94" w14:textId="77777777" w:rsidR="00DC4587" w:rsidRPr="00DC4587" w:rsidRDefault="00DC4587" w:rsidP="00DC4587">
      <w:pPr>
        <w:tabs>
          <w:tab w:val="left" w:pos="426"/>
        </w:tabs>
        <w:overflowPunct w:val="0"/>
        <w:autoSpaceDE w:val="0"/>
        <w:autoSpaceDN w:val="0"/>
        <w:adjustRightInd w:val="0"/>
        <w:spacing w:before="240"/>
        <w:jc w:val="both"/>
        <w:textAlignment w:val="baseline"/>
        <w:rPr>
          <w:rFonts w:ascii="Times New Roman" w:hAnsi="Times New Roman" w:cs="Times New Roman"/>
        </w:rPr>
      </w:pPr>
      <w:r w:rsidRPr="00DC4587">
        <w:rPr>
          <w:rFonts w:ascii="Times New Roman" w:hAnsi="Times New Roman" w:cs="Times New Roman"/>
        </w:rPr>
        <w:t>Davek na dodano vrednost se bo obračunal z veljavno davčno stopnjo v skladu z vsakokratno veljavno zakonodajo, ki ureja davek na dodano vrednost.</w:t>
      </w:r>
    </w:p>
    <w:p w14:paraId="2116437E" w14:textId="77777777" w:rsidR="00DC4587" w:rsidRPr="00DC4587" w:rsidRDefault="00DC4587" w:rsidP="00DC4587">
      <w:pPr>
        <w:tabs>
          <w:tab w:val="left" w:pos="426"/>
        </w:tabs>
        <w:overflowPunct w:val="0"/>
        <w:autoSpaceDE w:val="0"/>
        <w:autoSpaceDN w:val="0"/>
        <w:adjustRightInd w:val="0"/>
        <w:spacing w:before="240"/>
        <w:jc w:val="both"/>
        <w:textAlignment w:val="baseline"/>
        <w:rPr>
          <w:rFonts w:ascii="Times New Roman" w:hAnsi="Times New Roman" w:cs="Times New Roman"/>
        </w:rPr>
      </w:pPr>
      <w:r w:rsidRPr="00DC4587">
        <w:rPr>
          <w:rFonts w:ascii="Times New Roman" w:hAnsi="Times New Roman" w:cs="Times New Roman"/>
        </w:rPr>
        <w:t>Naročnik se s tem okvirnim sporazumom ne zavezuje, da bo naročil določeno količino blaga, saj je količina zanj v trenutku sklepanja tega sporazuma objektivno neugotovljiva.</w:t>
      </w:r>
    </w:p>
    <w:p w14:paraId="6E27F790" w14:textId="44A8010A" w:rsidR="00DC4587" w:rsidRPr="00DC4587" w:rsidRDefault="00DC4587" w:rsidP="00DC4587">
      <w:pPr>
        <w:tabs>
          <w:tab w:val="left" w:pos="426"/>
        </w:tabs>
        <w:overflowPunct w:val="0"/>
        <w:autoSpaceDE w:val="0"/>
        <w:autoSpaceDN w:val="0"/>
        <w:adjustRightInd w:val="0"/>
        <w:spacing w:before="240"/>
        <w:jc w:val="both"/>
        <w:textAlignment w:val="baseline"/>
        <w:rPr>
          <w:rFonts w:ascii="Times New Roman" w:hAnsi="Times New Roman" w:cs="Times New Roman"/>
        </w:rPr>
      </w:pPr>
      <w:r w:rsidRPr="00DC4587">
        <w:rPr>
          <w:rFonts w:ascii="Times New Roman" w:hAnsi="Times New Roman" w:cs="Times New Roman"/>
        </w:rPr>
        <w:t xml:space="preserve">Dogovorjena cena v okviru posamičnega povpraševanja je dokončna in vključuje vse stroške, ki jih ima dobavitelj z izvedbo predmetnega javnega naročila, kot so stroški dela, stroški prevoza, režijski stroški, morebitne nadure, naprav, vozil, stroški prevoza ter ostali stroški, povezani z izvedbo javnega naročila. </w:t>
      </w:r>
    </w:p>
    <w:p w14:paraId="0E513166" w14:textId="77777777" w:rsidR="00DC4587" w:rsidRPr="00DC4587" w:rsidRDefault="00DC4587" w:rsidP="00DC4587">
      <w:pPr>
        <w:tabs>
          <w:tab w:val="left" w:pos="426"/>
        </w:tabs>
        <w:overflowPunct w:val="0"/>
        <w:autoSpaceDE w:val="0"/>
        <w:autoSpaceDN w:val="0"/>
        <w:adjustRightInd w:val="0"/>
        <w:spacing w:before="240"/>
        <w:jc w:val="both"/>
        <w:textAlignment w:val="baseline"/>
        <w:rPr>
          <w:rFonts w:ascii="Times New Roman" w:hAnsi="Times New Roman" w:cs="Times New Roman"/>
        </w:rPr>
      </w:pPr>
      <w:r w:rsidRPr="00DC4587">
        <w:rPr>
          <w:rFonts w:ascii="Times New Roman" w:hAnsi="Times New Roman" w:cs="Times New Roman"/>
        </w:rPr>
        <w:t xml:space="preserve">V kolikor bo naročnik naročil blago, ki ni zajeto v ponudbenem predračunu, bo podpisnike okvirnega sporazuma pozval k oddaji ponudbe. </w:t>
      </w:r>
    </w:p>
    <w:p w14:paraId="5BE0C0B0" w14:textId="77777777" w:rsidR="00DC4587" w:rsidRPr="00DC4587" w:rsidRDefault="00DC4587" w:rsidP="00DC4587">
      <w:pPr>
        <w:tabs>
          <w:tab w:val="left" w:pos="426"/>
        </w:tabs>
        <w:overflowPunct w:val="0"/>
        <w:autoSpaceDE w:val="0"/>
        <w:autoSpaceDN w:val="0"/>
        <w:adjustRightInd w:val="0"/>
        <w:spacing w:before="240"/>
        <w:jc w:val="both"/>
        <w:textAlignment w:val="baseline"/>
        <w:rPr>
          <w:rFonts w:ascii="Times New Roman" w:hAnsi="Times New Roman" w:cs="Times New Roman"/>
        </w:rPr>
      </w:pPr>
      <w:r w:rsidRPr="00DC4587">
        <w:rPr>
          <w:rFonts w:ascii="Times New Roman" w:hAnsi="Times New Roman" w:cs="Times New Roman"/>
        </w:rPr>
        <w:t xml:space="preserve">Merilo pri nadaljnjih odpiranjih konkurence ostaja nespremenjeno glede na merilo iz tega javnega naročila in predstavlja najnižjo ceno. </w:t>
      </w:r>
    </w:p>
    <w:p w14:paraId="584D0756" w14:textId="77777777" w:rsidR="00DC4587" w:rsidRPr="00DC4587" w:rsidRDefault="00DC4587" w:rsidP="00DC4587">
      <w:pPr>
        <w:tabs>
          <w:tab w:val="left" w:pos="426"/>
        </w:tabs>
        <w:overflowPunct w:val="0"/>
        <w:autoSpaceDE w:val="0"/>
        <w:autoSpaceDN w:val="0"/>
        <w:adjustRightInd w:val="0"/>
        <w:spacing w:before="240"/>
        <w:jc w:val="both"/>
        <w:textAlignment w:val="baseline"/>
        <w:rPr>
          <w:rFonts w:ascii="Times New Roman" w:hAnsi="Times New Roman" w:cs="Times New Roman"/>
        </w:rPr>
      </w:pPr>
      <w:r w:rsidRPr="00DC4587">
        <w:rPr>
          <w:rFonts w:ascii="Times New Roman" w:hAnsi="Times New Roman" w:cs="Times New Roman"/>
        </w:rPr>
        <w:t xml:space="preserve">Opravljene dobave po tem okvirnem sporazumu bo izvajalec obračunal po dejansko izvršenih količinah, dokumentiranih v dokumentih, navedenih v naslednjem členu ter fiksnih nespremenljivih cenah na enoto mere, kot so podane pri posamezni postavki v ponudbi dobavitelja na posamezno povpraševanje. </w:t>
      </w:r>
    </w:p>
    <w:p w14:paraId="1E1F618F" w14:textId="77777777" w:rsidR="00DC4587" w:rsidRPr="00DC4587" w:rsidRDefault="00DC4587" w:rsidP="00DC4587">
      <w:pPr>
        <w:tabs>
          <w:tab w:val="left" w:pos="426"/>
        </w:tabs>
        <w:overflowPunct w:val="0"/>
        <w:autoSpaceDE w:val="0"/>
        <w:autoSpaceDN w:val="0"/>
        <w:adjustRightInd w:val="0"/>
        <w:spacing w:before="240"/>
        <w:textAlignment w:val="baseline"/>
        <w:rPr>
          <w:rFonts w:ascii="Times New Roman" w:hAnsi="Times New Roman" w:cs="Times New Roman"/>
        </w:rPr>
      </w:pPr>
    </w:p>
    <w:p w14:paraId="34EE7355" w14:textId="1607896F" w:rsidR="00DC4587" w:rsidRPr="00DC4587" w:rsidRDefault="00DC4587" w:rsidP="00DC4587">
      <w:pPr>
        <w:pStyle w:val="Odstavekseznama"/>
        <w:numPr>
          <w:ilvl w:val="0"/>
          <w:numId w:val="16"/>
        </w:numPr>
        <w:spacing w:before="200" w:after="240"/>
        <w:contextualSpacing/>
        <w:jc w:val="center"/>
      </w:pPr>
      <w:r w:rsidRPr="00DC4587">
        <w:rPr>
          <w:rFonts w:eastAsia="Times New Roman"/>
          <w:kern w:val="3"/>
          <w:lang w:eastAsia="zh-CN"/>
        </w:rPr>
        <w:t>člen</w:t>
      </w:r>
    </w:p>
    <w:p w14:paraId="3ACB4930" w14:textId="77777777"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t xml:space="preserve">Izvajalec se zaveže dobavljati predmet naročila sukcesivno, vendar vedno na podlagi predhodnega naročnikovega naročila. </w:t>
      </w:r>
    </w:p>
    <w:p w14:paraId="23C390F4" w14:textId="77777777"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lastRenderedPageBreak/>
        <w:t>Naročanje praviloma poteka preko elektronske pošte, in sicer praviloma od ponedeljka do petka med 8.00 in 15.00 uro. Naročnik pri oddaji povpraševanja dokazuje zgolj, da je sporočilo zapustilo njegov informacijski sistem in ne odgovarja za to, da bo ponudnik dejansko prejel elektronsko sporočilo.</w:t>
      </w:r>
    </w:p>
    <w:p w14:paraId="209CA44E" w14:textId="78F4B284"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t xml:space="preserve">Dobavni rok je največ </w:t>
      </w:r>
      <w:r w:rsidR="00E67F2E">
        <w:rPr>
          <w:rFonts w:ascii="Times New Roman" w:hAnsi="Times New Roman" w:cs="Times New Roman"/>
        </w:rPr>
        <w:t>2</w:t>
      </w:r>
      <w:r w:rsidRPr="00DC4587">
        <w:rPr>
          <w:rFonts w:ascii="Times New Roman" w:hAnsi="Times New Roman" w:cs="Times New Roman"/>
        </w:rPr>
        <w:t xml:space="preserve"> delovn</w:t>
      </w:r>
      <w:r w:rsidR="00E67F2E">
        <w:rPr>
          <w:rFonts w:ascii="Times New Roman" w:hAnsi="Times New Roman" w:cs="Times New Roman"/>
        </w:rPr>
        <w:t>a</w:t>
      </w:r>
      <w:r w:rsidRPr="00DC4587">
        <w:rPr>
          <w:rFonts w:ascii="Times New Roman" w:hAnsi="Times New Roman" w:cs="Times New Roman"/>
        </w:rPr>
        <w:t xml:space="preserve"> d</w:t>
      </w:r>
      <w:r w:rsidR="00E67F2E">
        <w:rPr>
          <w:rFonts w:ascii="Times New Roman" w:hAnsi="Times New Roman" w:cs="Times New Roman"/>
        </w:rPr>
        <w:t>ni</w:t>
      </w:r>
      <w:r w:rsidRPr="00DC4587">
        <w:rPr>
          <w:rFonts w:ascii="Times New Roman" w:hAnsi="Times New Roman" w:cs="Times New Roman"/>
        </w:rPr>
        <w:t xml:space="preserve"> od datuma prejema naročila, če ni v posameznem povpraševanju določeno drugače. Naročnik prevzame blago s podpisom dobavnice, ki mora biti opremljena tudi s številko okvirnega sporazuma in številko naročilnice.</w:t>
      </w:r>
    </w:p>
    <w:p w14:paraId="3457F8A3" w14:textId="77777777"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t>Za izvajanje okvirnega sporazuma veljajo naslednja splošna pravila:</w:t>
      </w:r>
    </w:p>
    <w:p w14:paraId="2DEA56D0" w14:textId="10C1CB45" w:rsidR="00DC4587" w:rsidRPr="00D1195A" w:rsidRDefault="00DC4587" w:rsidP="00D1195A">
      <w:pPr>
        <w:pStyle w:val="Odstavekseznama"/>
        <w:numPr>
          <w:ilvl w:val="0"/>
          <w:numId w:val="1"/>
        </w:numPr>
        <w:spacing w:after="240"/>
        <w:jc w:val="both"/>
      </w:pPr>
      <w:r w:rsidRPr="00D1195A">
        <w:t xml:space="preserve">Naročnik se s tem okvirnim sporazumom ne zavezuje, da bo naročil točno določeno količino blaga, saj je količina zanj v trenutku sklepanja tega sporazuma objektivno neugotovljiva. </w:t>
      </w:r>
    </w:p>
    <w:p w14:paraId="3A3704E5" w14:textId="7FC5B6F1" w:rsidR="00DC4587" w:rsidRPr="00D1195A" w:rsidRDefault="00DC4587" w:rsidP="00D1195A">
      <w:pPr>
        <w:pStyle w:val="Odstavekseznama"/>
        <w:numPr>
          <w:ilvl w:val="0"/>
          <w:numId w:val="1"/>
        </w:numPr>
        <w:spacing w:after="240"/>
        <w:jc w:val="both"/>
      </w:pPr>
      <w:r w:rsidRPr="00D1195A">
        <w:t xml:space="preserve">Naročnik bo posamezna naročila na podlagi tega sporazuma oddajal s ponovnim odpiranjem konkurence med dobavitelji, s katerimi ima sklenjen sporazum. Natančne specifikacije blaga bo naročnik podal v posameznem povpraševanju. Dobave se bodo izvajale na način in pod pogoji, določenimi v okvirnem sporazumu. </w:t>
      </w:r>
    </w:p>
    <w:p w14:paraId="6BC39091" w14:textId="1E3C3BE4" w:rsidR="00DC4587" w:rsidRPr="00D1195A" w:rsidRDefault="00DC4587" w:rsidP="00D1195A">
      <w:pPr>
        <w:pStyle w:val="Odstavekseznama"/>
        <w:numPr>
          <w:ilvl w:val="0"/>
          <w:numId w:val="1"/>
        </w:numPr>
        <w:spacing w:after="240"/>
        <w:jc w:val="both"/>
      </w:pPr>
      <w:r w:rsidRPr="00D1195A">
        <w:t>Ponudbena cena, ki jo ponudnik poda v posameznem povpraševanju, mora biti fiksna, v njej morajo biti zajeti vsi stroški (vključno z dobavo blaga na lokacijo naročnika).</w:t>
      </w:r>
    </w:p>
    <w:p w14:paraId="488E008A" w14:textId="77777777" w:rsidR="00DC4587" w:rsidRPr="00DC4587" w:rsidRDefault="00DC4587" w:rsidP="00DC4587">
      <w:pPr>
        <w:spacing w:after="0"/>
        <w:jc w:val="both"/>
        <w:rPr>
          <w:rFonts w:ascii="Times New Roman" w:hAnsi="Times New Roman" w:cs="Times New Roman"/>
        </w:rPr>
      </w:pPr>
      <w:r w:rsidRPr="00DC4587">
        <w:rPr>
          <w:rFonts w:ascii="Times New Roman" w:hAnsi="Times New Roman" w:cs="Times New Roman"/>
        </w:rPr>
        <w:t>Odpiranje konkurence za posamezno naročilo poteka na naslednji način:</w:t>
      </w:r>
    </w:p>
    <w:p w14:paraId="0AB77D56" w14:textId="42DE6058" w:rsidR="00DC4587" w:rsidRPr="00DC4587" w:rsidRDefault="00DC4587" w:rsidP="00DC4587">
      <w:pPr>
        <w:spacing w:after="0"/>
        <w:ind w:left="567" w:hanging="567"/>
        <w:jc w:val="both"/>
        <w:rPr>
          <w:rFonts w:ascii="Times New Roman" w:hAnsi="Times New Roman" w:cs="Times New Roman"/>
        </w:rPr>
      </w:pPr>
      <w:r w:rsidRPr="00DC4587">
        <w:rPr>
          <w:rFonts w:ascii="Times New Roman" w:hAnsi="Times New Roman" w:cs="Times New Roman"/>
        </w:rPr>
        <w:t>1.</w:t>
      </w:r>
      <w:r w:rsidRPr="00DC4587">
        <w:rPr>
          <w:rFonts w:ascii="Times New Roman" w:hAnsi="Times New Roman" w:cs="Times New Roman"/>
        </w:rPr>
        <w:tab/>
        <w:t xml:space="preserve">naročnik dobaviteljem istočasno pošlje povabilo k oddaji ponudbe, ki vsebuje vrsto, količino in tehnično specifikacijo </w:t>
      </w:r>
      <w:r>
        <w:rPr>
          <w:rFonts w:ascii="Times New Roman" w:hAnsi="Times New Roman" w:cs="Times New Roman"/>
        </w:rPr>
        <w:t>opreme</w:t>
      </w:r>
      <w:r w:rsidRPr="00DC4587">
        <w:rPr>
          <w:rFonts w:ascii="Times New Roman" w:hAnsi="Times New Roman" w:cs="Times New Roman"/>
        </w:rPr>
        <w:t>, ter ostale zahteve glede blaga, ki se naroča;</w:t>
      </w:r>
    </w:p>
    <w:p w14:paraId="3C4FFF7E" w14:textId="77777777" w:rsidR="00DC4587" w:rsidRPr="00DC4587" w:rsidRDefault="00DC4587" w:rsidP="00DC4587">
      <w:pPr>
        <w:spacing w:after="0"/>
        <w:ind w:left="567" w:hanging="567"/>
        <w:jc w:val="both"/>
        <w:rPr>
          <w:rFonts w:ascii="Times New Roman" w:hAnsi="Times New Roman" w:cs="Times New Roman"/>
        </w:rPr>
      </w:pPr>
      <w:r w:rsidRPr="00DC4587">
        <w:rPr>
          <w:rFonts w:ascii="Times New Roman" w:hAnsi="Times New Roman" w:cs="Times New Roman"/>
        </w:rPr>
        <w:t>2.</w:t>
      </w:r>
      <w:r w:rsidRPr="00DC4587">
        <w:rPr>
          <w:rFonts w:ascii="Times New Roman" w:hAnsi="Times New Roman" w:cs="Times New Roman"/>
        </w:rPr>
        <w:tab/>
        <w:t>edino merilo za oddajo posameznega naročila je najnižja cena;</w:t>
      </w:r>
    </w:p>
    <w:p w14:paraId="640967E7" w14:textId="77777777" w:rsidR="00DC4587" w:rsidRPr="00DC4587" w:rsidRDefault="00DC4587" w:rsidP="00DC4587">
      <w:pPr>
        <w:spacing w:after="0"/>
        <w:ind w:left="567" w:hanging="567"/>
        <w:jc w:val="both"/>
        <w:rPr>
          <w:rFonts w:ascii="Times New Roman" w:hAnsi="Times New Roman" w:cs="Times New Roman"/>
        </w:rPr>
      </w:pPr>
      <w:r w:rsidRPr="00DC4587">
        <w:rPr>
          <w:rFonts w:ascii="Times New Roman" w:hAnsi="Times New Roman" w:cs="Times New Roman"/>
        </w:rPr>
        <w:t>3.</w:t>
      </w:r>
      <w:r w:rsidRPr="00DC4587">
        <w:rPr>
          <w:rFonts w:ascii="Times New Roman" w:hAnsi="Times New Roman" w:cs="Times New Roman"/>
        </w:rPr>
        <w:tab/>
        <w:t>dobavitelj mora naročniku poslati ponudbo v roku, ki ga določi naročnik in ne sme biti krajši od enega delovnega dne;</w:t>
      </w:r>
    </w:p>
    <w:p w14:paraId="57E3EEAB" w14:textId="77777777" w:rsidR="00DC4587" w:rsidRPr="00DC4587" w:rsidRDefault="00DC4587" w:rsidP="00DC4587">
      <w:pPr>
        <w:spacing w:after="0"/>
        <w:ind w:left="567" w:hanging="567"/>
        <w:jc w:val="both"/>
        <w:rPr>
          <w:rFonts w:ascii="Times New Roman" w:hAnsi="Times New Roman" w:cs="Times New Roman"/>
        </w:rPr>
      </w:pPr>
      <w:r w:rsidRPr="00DC4587">
        <w:rPr>
          <w:rFonts w:ascii="Times New Roman" w:hAnsi="Times New Roman" w:cs="Times New Roman"/>
        </w:rPr>
        <w:t>4.</w:t>
      </w:r>
      <w:r w:rsidRPr="00DC4587">
        <w:rPr>
          <w:rFonts w:ascii="Times New Roman" w:hAnsi="Times New Roman" w:cs="Times New Roman"/>
        </w:rPr>
        <w:tab/>
        <w:t>ponudba mora biti veljavna vsaj 30 dni;</w:t>
      </w:r>
    </w:p>
    <w:p w14:paraId="5E480996" w14:textId="77777777" w:rsidR="00DC4587" w:rsidRPr="00DC4587" w:rsidRDefault="00DC4587" w:rsidP="00DC4587">
      <w:pPr>
        <w:spacing w:after="240"/>
        <w:ind w:left="567" w:hanging="567"/>
        <w:jc w:val="both"/>
        <w:rPr>
          <w:rFonts w:ascii="Times New Roman" w:hAnsi="Times New Roman" w:cs="Times New Roman"/>
        </w:rPr>
      </w:pPr>
      <w:r w:rsidRPr="00DC4587">
        <w:rPr>
          <w:rFonts w:ascii="Times New Roman" w:hAnsi="Times New Roman" w:cs="Times New Roman"/>
        </w:rPr>
        <w:t>5.</w:t>
      </w:r>
      <w:r w:rsidRPr="00DC4587">
        <w:rPr>
          <w:rFonts w:ascii="Times New Roman" w:hAnsi="Times New Roman" w:cs="Times New Roman"/>
        </w:rPr>
        <w:tab/>
        <w:t>po poteku roka iz 3. točke naročnik vse dobavitelje, ki bodo pravočasno oddali ponudbo, obvesti o svoji odločitvi o oddaji posameznega naročila.</w:t>
      </w:r>
    </w:p>
    <w:p w14:paraId="0CA495D0" w14:textId="77777777"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t>Naročnik pri oddaji povabila dokazuje samo, da je sporočilo zapustilo njegov informacijski sistem. Naročnik ne odgovarja za to, ali je dobavitelj dejansko prejel povabilo in se seznanil z njegovo vsebino.</w:t>
      </w:r>
    </w:p>
    <w:p w14:paraId="211409A2" w14:textId="77777777"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t>Če naročnik ne pridobi nobene ponudbe na posamezno povpraševanje, za tako konkretno naročilo ni več zavezan po tem sporazumu (naročilo lahko dobavi na trgu, vendar pod enakimi pogoji kot jih je predstavil v povpraševanju po tem sporazumu). Če naročnik spremeni pogoje neuspelega povpraševanja, to šteje za novo povpraševanje.</w:t>
      </w:r>
    </w:p>
    <w:p w14:paraId="18C240C1" w14:textId="77777777"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t>Naročnik se v primeru, da ne dobi nobene ponudbe, namesto za nakup na prostem trgu lahko odloči tudi za ponovitev postopka.</w:t>
      </w:r>
    </w:p>
    <w:p w14:paraId="6F3AE8BA" w14:textId="77777777"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t>Enak postopek lahko naročnik uporabi tudi, če pridobi sicer ponudbe, a so vse tehnično neustrezne ali presegajo višino sredstev, ki jih je naročnik namenil za posamezno dobavo.</w:t>
      </w:r>
    </w:p>
    <w:p w14:paraId="41FF25C0" w14:textId="77777777" w:rsidR="00DC4587" w:rsidRPr="00DC4587" w:rsidRDefault="00DC4587" w:rsidP="00DC4587">
      <w:pPr>
        <w:spacing w:after="240"/>
        <w:jc w:val="both"/>
        <w:rPr>
          <w:rFonts w:ascii="Times New Roman" w:hAnsi="Times New Roman" w:cs="Times New Roman"/>
        </w:rPr>
      </w:pPr>
      <w:r w:rsidRPr="00DC4587">
        <w:rPr>
          <w:rFonts w:ascii="Times New Roman" w:hAnsi="Times New Roman" w:cs="Times New Roman"/>
        </w:rPr>
        <w:t>Pogodbeni stranki sta soglasni, da bosta upoštevali klavzulo DDP (delivered duty paid) v okviru Incoterms 2000, kar pomeni, da je dolžnost dobavitelja, da nosi vse stroške nakladanja, zavarovanja med prevozom, razkladanja, eventualnih carin in taks.</w:t>
      </w:r>
    </w:p>
    <w:p w14:paraId="74580C17" w14:textId="5517ADA0" w:rsidR="00DC4587" w:rsidRPr="00DC4587" w:rsidRDefault="00DC4587" w:rsidP="00DC4587">
      <w:pPr>
        <w:pStyle w:val="Odstavekseznama"/>
        <w:numPr>
          <w:ilvl w:val="0"/>
          <w:numId w:val="15"/>
        </w:numPr>
        <w:autoSpaceDE w:val="0"/>
        <w:autoSpaceDN w:val="0"/>
        <w:adjustRightInd w:val="0"/>
        <w:rPr>
          <w:bCs/>
        </w:rPr>
      </w:pPr>
      <w:r w:rsidRPr="00DC4587">
        <w:rPr>
          <w:bCs/>
        </w:rPr>
        <w:t>ZAGOTAVLJANJE KVALITETE BLAGA IN GARANCIJA BLAGA</w:t>
      </w:r>
    </w:p>
    <w:p w14:paraId="70D4CA49" w14:textId="77777777" w:rsidR="00DC4587" w:rsidRPr="00DC4587" w:rsidRDefault="00DC4587" w:rsidP="00DC4587">
      <w:pPr>
        <w:pStyle w:val="Odstavekseznama"/>
        <w:numPr>
          <w:ilvl w:val="0"/>
          <w:numId w:val="16"/>
        </w:numPr>
        <w:spacing w:before="200" w:after="0"/>
        <w:ind w:right="-132"/>
        <w:contextualSpacing/>
        <w:jc w:val="center"/>
        <w:rPr>
          <w:rFonts w:eastAsia="Arial Unicode MS"/>
          <w:spacing w:val="2"/>
        </w:rPr>
      </w:pPr>
      <w:r w:rsidRPr="00DC4587">
        <w:rPr>
          <w:rFonts w:eastAsia="Times New Roman"/>
          <w:kern w:val="3"/>
          <w:lang w:eastAsia="zh-CN"/>
        </w:rPr>
        <w:t>člen</w:t>
      </w:r>
    </w:p>
    <w:p w14:paraId="2E613D25" w14:textId="08E0D309" w:rsidR="00DC4587" w:rsidRPr="00DC4587" w:rsidRDefault="00DC4587" w:rsidP="00DC4587">
      <w:pPr>
        <w:ind w:right="-132"/>
        <w:jc w:val="both"/>
        <w:rPr>
          <w:rFonts w:ascii="Times New Roman" w:eastAsia="Arial Unicode MS" w:hAnsi="Times New Roman" w:cs="Times New Roman"/>
          <w:spacing w:val="2"/>
        </w:rPr>
      </w:pPr>
      <w:r w:rsidRPr="00DC4587">
        <w:rPr>
          <w:rFonts w:ascii="Times New Roman" w:eastAsia="Arial Unicode MS" w:hAnsi="Times New Roman" w:cs="Times New Roman"/>
          <w:spacing w:val="2"/>
        </w:rPr>
        <w:lastRenderedPageBreak/>
        <w:t>Izvajalec jamči za kvaliteto blaga, ki mora ustrezati zahtevam iz razpisne dokumentacije, veljavnim standardom in normativom za tovrstne izdelke</w:t>
      </w:r>
      <w:r>
        <w:rPr>
          <w:rFonts w:ascii="Times New Roman" w:eastAsia="Arial Unicode MS" w:hAnsi="Times New Roman" w:cs="Times New Roman"/>
          <w:spacing w:val="2"/>
        </w:rPr>
        <w:t>.</w:t>
      </w:r>
      <w:r w:rsidRPr="00DC4587">
        <w:rPr>
          <w:rFonts w:ascii="Times New Roman" w:eastAsia="Arial Unicode MS" w:hAnsi="Times New Roman" w:cs="Times New Roman"/>
          <w:spacing w:val="2"/>
        </w:rPr>
        <w:t xml:space="preserve"> </w:t>
      </w:r>
    </w:p>
    <w:p w14:paraId="63737A33" w14:textId="77777777" w:rsidR="00DC4587" w:rsidRPr="00DC4587" w:rsidRDefault="00DC4587" w:rsidP="00DC4587">
      <w:pPr>
        <w:ind w:right="-132"/>
        <w:jc w:val="both"/>
        <w:rPr>
          <w:rFonts w:ascii="Times New Roman" w:eastAsia="Arial Unicode MS" w:hAnsi="Times New Roman" w:cs="Times New Roman"/>
          <w:spacing w:val="2"/>
        </w:rPr>
      </w:pPr>
      <w:r w:rsidRPr="00DC4587">
        <w:rPr>
          <w:rFonts w:ascii="Times New Roman" w:eastAsia="Arial Unicode MS" w:hAnsi="Times New Roman" w:cs="Times New Roman"/>
          <w:spacing w:val="2"/>
        </w:rPr>
        <w:t>Kvaliteta in količina dobavljenega blaga se kontrolira neposredno ob dobavi, ko delavec naročnika kvalitativno in kvantitativno prevzame blago in podpiše dobavnico oziroma prevzemnico.</w:t>
      </w:r>
    </w:p>
    <w:p w14:paraId="6023D47C" w14:textId="77777777" w:rsidR="00DC4587" w:rsidRPr="00DC4587" w:rsidRDefault="00DC4587" w:rsidP="00DC4587">
      <w:pPr>
        <w:ind w:right="-132"/>
        <w:jc w:val="both"/>
        <w:rPr>
          <w:rFonts w:ascii="Times New Roman" w:eastAsia="Arial Unicode MS" w:hAnsi="Times New Roman" w:cs="Times New Roman"/>
          <w:spacing w:val="2"/>
        </w:rPr>
      </w:pPr>
      <w:r w:rsidRPr="00DC4587">
        <w:rPr>
          <w:rFonts w:ascii="Times New Roman" w:eastAsia="Arial Unicode MS" w:hAnsi="Times New Roman" w:cs="Times New Roman"/>
          <w:spacing w:val="2"/>
        </w:rPr>
        <w:t>V primeru, da zaradi vrste in količine blaga kvalitete in količine blaga ni mogoče preveriti ob prevzemu, ima naročnik pravico blago kvantitativno in kvalitativno pregledati v roku osmih (8) dni od dneva prevzema.</w:t>
      </w:r>
    </w:p>
    <w:p w14:paraId="599B90B5" w14:textId="2E28B886" w:rsidR="00DC4587" w:rsidRPr="00DC4587" w:rsidRDefault="00DC4587" w:rsidP="00DC4587">
      <w:pPr>
        <w:ind w:right="-132"/>
        <w:jc w:val="both"/>
        <w:rPr>
          <w:rFonts w:ascii="Times New Roman" w:eastAsia="Arial Unicode MS" w:hAnsi="Times New Roman" w:cs="Times New Roman"/>
          <w:spacing w:val="2"/>
        </w:rPr>
      </w:pPr>
      <w:r w:rsidRPr="00DC4587">
        <w:rPr>
          <w:rFonts w:ascii="Times New Roman" w:eastAsia="Arial Unicode MS" w:hAnsi="Times New Roman" w:cs="Times New Roman"/>
          <w:spacing w:val="2"/>
        </w:rPr>
        <w:t>Za celotno količino blaga, ki je predmet tega okvirnega sporazuma in je tehnične narave, daje izvajalec garancijo za brezhibno tehnično delovanje</w:t>
      </w:r>
      <w:r>
        <w:rPr>
          <w:rFonts w:ascii="Times New Roman" w:eastAsia="Arial Unicode MS" w:hAnsi="Times New Roman" w:cs="Times New Roman"/>
          <w:spacing w:val="2"/>
        </w:rPr>
        <w:t xml:space="preserve"> kot je garancija proizvajalca. </w:t>
      </w:r>
      <w:r w:rsidRPr="00DC4587">
        <w:rPr>
          <w:rFonts w:ascii="Times New Roman" w:eastAsia="Arial Unicode MS" w:hAnsi="Times New Roman" w:cs="Times New Roman"/>
          <w:spacing w:val="2"/>
        </w:rPr>
        <w:t xml:space="preserve">Garancijski rok teče od dneva podpisa dobavnice. Če je bilo blago v garancijskem roku zamenjano ali bistveno popravljeno, začne teči garancijski rok znova in je izvajalec dolžan izdati nov garancijski list. Garancijski roki za posamezno blago so lahko tudi drugačni, če je tako opredeljeno v posameznem povpraševanju. </w:t>
      </w:r>
    </w:p>
    <w:p w14:paraId="400B4CAA" w14:textId="77777777" w:rsidR="00DC4587" w:rsidRPr="00DC4587" w:rsidRDefault="00DC4587" w:rsidP="00DC4587">
      <w:pPr>
        <w:ind w:right="-132"/>
        <w:jc w:val="both"/>
        <w:rPr>
          <w:rFonts w:ascii="Times New Roman" w:eastAsia="Arial Unicode MS" w:hAnsi="Times New Roman" w:cs="Times New Roman"/>
          <w:spacing w:val="2"/>
        </w:rPr>
      </w:pPr>
      <w:r w:rsidRPr="00DC4587">
        <w:rPr>
          <w:rFonts w:ascii="Times New Roman" w:eastAsia="Arial Unicode MS" w:hAnsi="Times New Roman" w:cs="Times New Roman"/>
          <w:spacing w:val="2"/>
        </w:rPr>
        <w:t xml:space="preserve">Dobavitelj se zavezuje, da bo kupcu izročil garancijski list z zahtevano veljavnostjo. Če proizvajalec zagotavlja krajšo garancijo, je dolžan dobavitelj poleg proizvajalčeve izročiti tudi svojo garancijo, in sicer za razliko v trajanju veljavnosti. </w:t>
      </w:r>
    </w:p>
    <w:p w14:paraId="0C88F897" w14:textId="79D300A3" w:rsidR="00DC4587" w:rsidRPr="00DC4587" w:rsidRDefault="00DC4587" w:rsidP="00DC4587">
      <w:pPr>
        <w:ind w:right="-132"/>
        <w:jc w:val="both"/>
        <w:rPr>
          <w:rFonts w:ascii="Times New Roman" w:eastAsia="Arial Unicode MS" w:hAnsi="Times New Roman" w:cs="Times New Roman"/>
          <w:spacing w:val="2"/>
        </w:rPr>
      </w:pPr>
      <w:r w:rsidRPr="00DC4587">
        <w:rPr>
          <w:rFonts w:ascii="Times New Roman" w:eastAsia="Arial Unicode MS" w:hAnsi="Times New Roman" w:cs="Times New Roman"/>
          <w:spacing w:val="2"/>
        </w:rPr>
        <w:t>Naročnik ni dolžan prevzeti naprave</w:t>
      </w:r>
      <w:r w:rsidR="00D1195A">
        <w:rPr>
          <w:rFonts w:ascii="Times New Roman" w:eastAsia="Arial Unicode MS" w:hAnsi="Times New Roman" w:cs="Times New Roman"/>
          <w:spacing w:val="2"/>
        </w:rPr>
        <w:t>/ opreme</w:t>
      </w:r>
      <w:r w:rsidRPr="00DC4587">
        <w:rPr>
          <w:rFonts w:ascii="Times New Roman" w:eastAsia="Arial Unicode MS" w:hAnsi="Times New Roman" w:cs="Times New Roman"/>
          <w:spacing w:val="2"/>
        </w:rPr>
        <w:t>, dokler mu dobavitelj ne izroči pravilnega garancijskega lista. Obveznosti iz tega poglavja ima dobavitelj tudi v primeru, če naročnik napravo prevzame brez izročitve garancijskega lista.</w:t>
      </w:r>
    </w:p>
    <w:p w14:paraId="74ADC395" w14:textId="7E7B7D2C" w:rsidR="00DC4587" w:rsidRPr="00286641" w:rsidRDefault="00DC4587" w:rsidP="00DC4587">
      <w:pPr>
        <w:ind w:right="-132"/>
        <w:rPr>
          <w:rFonts w:ascii="Times New Roman" w:eastAsia="Arial Unicode MS" w:hAnsi="Times New Roman" w:cs="Times New Roman"/>
          <w:bCs/>
          <w:spacing w:val="2"/>
        </w:rPr>
      </w:pPr>
      <w:r w:rsidRPr="00DC4587">
        <w:rPr>
          <w:rFonts w:ascii="Times New Roman" w:eastAsia="Arial Unicode MS" w:hAnsi="Times New Roman" w:cs="Times New Roman"/>
          <w:b/>
          <w:spacing w:val="2"/>
        </w:rPr>
        <w:br/>
      </w:r>
      <w:r w:rsidR="00286641" w:rsidRPr="00286641">
        <w:rPr>
          <w:rFonts w:ascii="Times New Roman" w:eastAsia="Arial Unicode MS" w:hAnsi="Times New Roman" w:cs="Times New Roman"/>
          <w:bCs/>
          <w:spacing w:val="2"/>
        </w:rPr>
        <w:t xml:space="preserve">V. </w:t>
      </w:r>
      <w:r w:rsidRPr="00286641">
        <w:rPr>
          <w:rFonts w:ascii="Times New Roman" w:eastAsia="Arial Unicode MS" w:hAnsi="Times New Roman" w:cs="Times New Roman"/>
          <w:bCs/>
          <w:spacing w:val="2"/>
        </w:rPr>
        <w:t>OBVEZNOSTI DOBAVITELJA</w:t>
      </w:r>
    </w:p>
    <w:p w14:paraId="49353140" w14:textId="77777777" w:rsidR="00DC4587" w:rsidRPr="00DC4587" w:rsidRDefault="00DC4587" w:rsidP="00DC4587">
      <w:pPr>
        <w:pStyle w:val="Odstavekseznama"/>
        <w:numPr>
          <w:ilvl w:val="0"/>
          <w:numId w:val="16"/>
        </w:numPr>
        <w:spacing w:before="200" w:after="0"/>
        <w:ind w:right="-132"/>
        <w:contextualSpacing/>
        <w:jc w:val="center"/>
        <w:rPr>
          <w:rFonts w:eastAsia="Times New Roman"/>
          <w:kern w:val="3"/>
          <w:lang w:eastAsia="zh-CN"/>
        </w:rPr>
      </w:pPr>
      <w:r w:rsidRPr="00DC4587">
        <w:rPr>
          <w:rFonts w:eastAsia="Times New Roman"/>
          <w:kern w:val="3"/>
          <w:lang w:eastAsia="zh-CN"/>
        </w:rPr>
        <w:t>člen</w:t>
      </w:r>
    </w:p>
    <w:p w14:paraId="18AF437D" w14:textId="77777777" w:rsidR="00DC4587" w:rsidRPr="00DC4587" w:rsidRDefault="00DC4587" w:rsidP="00DC4587">
      <w:pPr>
        <w:pStyle w:val="Alinea"/>
        <w:numPr>
          <w:ilvl w:val="0"/>
          <w:numId w:val="0"/>
        </w:numPr>
        <w:rPr>
          <w:rFonts w:ascii="Times New Roman" w:eastAsia="Arial Unicode MS" w:hAnsi="Times New Roman"/>
          <w:sz w:val="22"/>
          <w:szCs w:val="22"/>
          <w:lang w:eastAsia="en-US"/>
        </w:rPr>
      </w:pPr>
      <w:r w:rsidRPr="00DC4587">
        <w:rPr>
          <w:rFonts w:ascii="Times New Roman" w:eastAsia="Arial Unicode MS" w:hAnsi="Times New Roman"/>
          <w:sz w:val="22"/>
          <w:szCs w:val="22"/>
          <w:lang w:eastAsia="en-US"/>
        </w:rPr>
        <w:t xml:space="preserve">Naročnik se zaveže: </w:t>
      </w:r>
    </w:p>
    <w:p w14:paraId="16BCC0B8" w14:textId="77777777" w:rsidR="00DC4587" w:rsidRPr="00DC4587" w:rsidRDefault="00DC4587" w:rsidP="00DC4587">
      <w:pPr>
        <w:pStyle w:val="Alinea"/>
        <w:rPr>
          <w:rFonts w:ascii="Times New Roman" w:eastAsia="Arial Unicode MS" w:hAnsi="Times New Roman"/>
          <w:sz w:val="22"/>
          <w:szCs w:val="22"/>
          <w:lang w:eastAsia="en-US"/>
        </w:rPr>
      </w:pPr>
      <w:r w:rsidRPr="00DC4587">
        <w:rPr>
          <w:rFonts w:ascii="Times New Roman" w:eastAsia="Arial Unicode MS" w:hAnsi="Times New Roman"/>
          <w:sz w:val="22"/>
          <w:szCs w:val="22"/>
          <w:lang w:eastAsia="en-US"/>
        </w:rPr>
        <w:t xml:space="preserve">izpolnjevati vse predvidene obveznosti v rokih in na predviden način; </w:t>
      </w:r>
    </w:p>
    <w:p w14:paraId="623A100F" w14:textId="77777777" w:rsidR="00DC4587" w:rsidRPr="00DC4587" w:rsidRDefault="00DC4587" w:rsidP="00DC4587">
      <w:pPr>
        <w:pStyle w:val="Alinea"/>
        <w:rPr>
          <w:rFonts w:ascii="Times New Roman" w:eastAsia="Arial Unicode MS" w:hAnsi="Times New Roman"/>
          <w:sz w:val="22"/>
          <w:szCs w:val="22"/>
          <w:lang w:eastAsia="en-US"/>
        </w:rPr>
      </w:pPr>
      <w:r w:rsidRPr="00DC4587">
        <w:rPr>
          <w:rFonts w:ascii="Times New Roman" w:eastAsia="Arial Unicode MS" w:hAnsi="Times New Roman"/>
          <w:sz w:val="22"/>
          <w:szCs w:val="22"/>
          <w:lang w:eastAsia="en-US"/>
        </w:rPr>
        <w:t>sodelovati z dobaviteljem s ciljem, da se dobave izvršijo pravočasno in v obojestransko zadovoljstvo;</w:t>
      </w:r>
    </w:p>
    <w:p w14:paraId="6886F8A5" w14:textId="77777777" w:rsidR="00DC4587" w:rsidRPr="00DC4587" w:rsidRDefault="00DC4587" w:rsidP="00DC4587">
      <w:pPr>
        <w:pStyle w:val="Alinea"/>
        <w:rPr>
          <w:rFonts w:ascii="Times New Roman" w:eastAsia="Arial Unicode MS" w:hAnsi="Times New Roman"/>
          <w:sz w:val="22"/>
          <w:szCs w:val="22"/>
          <w:lang w:eastAsia="en-US"/>
        </w:rPr>
      </w:pPr>
      <w:r w:rsidRPr="00DC4587">
        <w:rPr>
          <w:rFonts w:ascii="Times New Roman" w:eastAsia="Arial Unicode MS" w:hAnsi="Times New Roman"/>
          <w:sz w:val="22"/>
          <w:szCs w:val="22"/>
          <w:lang w:eastAsia="en-US"/>
        </w:rPr>
        <w:t>tekoče obveščati dobavitelja o vseh spremembah in novo nastalih situacijah, ki bi lahko imele vpliv na izvršitev dobav;</w:t>
      </w:r>
    </w:p>
    <w:p w14:paraId="1CFDD30C" w14:textId="77777777" w:rsidR="00DC4587" w:rsidRPr="00DC4587" w:rsidRDefault="00DC4587" w:rsidP="00DC4587">
      <w:pPr>
        <w:pStyle w:val="Alinea"/>
        <w:rPr>
          <w:rFonts w:ascii="Times New Roman" w:eastAsia="Arial Unicode MS" w:hAnsi="Times New Roman"/>
          <w:sz w:val="22"/>
          <w:szCs w:val="22"/>
          <w:lang w:eastAsia="en-US"/>
        </w:rPr>
      </w:pPr>
      <w:r w:rsidRPr="00DC4587">
        <w:rPr>
          <w:rFonts w:ascii="Times New Roman" w:eastAsia="Arial Unicode MS" w:hAnsi="Times New Roman"/>
          <w:sz w:val="22"/>
          <w:szCs w:val="22"/>
          <w:lang w:eastAsia="en-US"/>
        </w:rPr>
        <w:t>urediti plačilne obveze, izhajajoč iz okvirnega sporazuma;</w:t>
      </w:r>
    </w:p>
    <w:p w14:paraId="50962590" w14:textId="77777777" w:rsidR="00DC4587" w:rsidRPr="00DC4587" w:rsidRDefault="00DC4587" w:rsidP="00DC4587">
      <w:pPr>
        <w:pStyle w:val="Alinea"/>
        <w:rPr>
          <w:rFonts w:ascii="Times New Roman" w:eastAsia="Arial Unicode MS" w:hAnsi="Times New Roman"/>
          <w:sz w:val="22"/>
          <w:szCs w:val="22"/>
          <w:lang w:eastAsia="en-US"/>
        </w:rPr>
      </w:pPr>
      <w:r w:rsidRPr="00DC4587">
        <w:rPr>
          <w:rFonts w:ascii="Times New Roman" w:eastAsia="Arial Unicode MS" w:hAnsi="Times New Roman"/>
          <w:sz w:val="22"/>
          <w:szCs w:val="22"/>
          <w:lang w:eastAsia="en-US"/>
        </w:rPr>
        <w:t>imenovati odgovornega predstavnika naročnika.</w:t>
      </w:r>
    </w:p>
    <w:p w14:paraId="2B2BD39D" w14:textId="77777777" w:rsidR="00DC4587" w:rsidRPr="00DC4587" w:rsidRDefault="00DC4587" w:rsidP="00DC4587">
      <w:pPr>
        <w:pStyle w:val="Odstavekseznama"/>
        <w:numPr>
          <w:ilvl w:val="0"/>
          <w:numId w:val="16"/>
        </w:numPr>
        <w:spacing w:before="200" w:after="0"/>
        <w:ind w:right="-132"/>
        <w:contextualSpacing/>
        <w:jc w:val="center"/>
        <w:rPr>
          <w:rFonts w:eastAsia="Times New Roman"/>
          <w:kern w:val="3"/>
          <w:lang w:eastAsia="zh-CN"/>
        </w:rPr>
      </w:pPr>
      <w:r w:rsidRPr="00DC4587">
        <w:rPr>
          <w:rFonts w:eastAsia="Times New Roman"/>
          <w:kern w:val="3"/>
          <w:lang w:eastAsia="zh-CN"/>
        </w:rPr>
        <w:t>člen</w:t>
      </w:r>
    </w:p>
    <w:p w14:paraId="4B6200C1" w14:textId="77777777"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 xml:space="preserve">Dobavitelj se obvezuje, da bo: </w:t>
      </w:r>
    </w:p>
    <w:p w14:paraId="09C3DA56" w14:textId="77777777" w:rsidR="00DC4587" w:rsidRPr="00DC4587" w:rsidRDefault="00DC4587" w:rsidP="00E33111">
      <w:pPr>
        <w:spacing w:after="0"/>
        <w:ind w:left="426" w:hanging="426"/>
        <w:jc w:val="both"/>
        <w:rPr>
          <w:rFonts w:ascii="Times New Roman" w:eastAsia="Arial Unicode MS" w:hAnsi="Times New Roman" w:cs="Times New Roman"/>
        </w:rPr>
      </w:pPr>
      <w:r w:rsidRPr="00DC4587">
        <w:rPr>
          <w:rFonts w:ascii="Times New Roman" w:eastAsia="Arial Unicode MS" w:hAnsi="Times New Roman" w:cs="Times New Roman"/>
        </w:rPr>
        <w:t>-</w:t>
      </w:r>
      <w:r w:rsidRPr="00DC4587">
        <w:rPr>
          <w:rFonts w:ascii="Times New Roman" w:eastAsia="Arial Unicode MS" w:hAnsi="Times New Roman" w:cs="Times New Roman"/>
        </w:rPr>
        <w:tab/>
        <w:t xml:space="preserve">svoje naloge opravil strokovno in s skrbnostjo dobrega strokovnjaka; </w:t>
      </w:r>
    </w:p>
    <w:p w14:paraId="298C9FB7" w14:textId="05691CDC" w:rsidR="00DC4587" w:rsidRPr="00DC4587" w:rsidRDefault="00DC4587" w:rsidP="00E33111">
      <w:pPr>
        <w:spacing w:after="0"/>
        <w:ind w:left="426" w:hanging="426"/>
        <w:jc w:val="both"/>
        <w:rPr>
          <w:rFonts w:ascii="Times New Roman" w:eastAsia="Arial Unicode MS" w:hAnsi="Times New Roman" w:cs="Times New Roman"/>
        </w:rPr>
      </w:pPr>
      <w:r w:rsidRPr="00DC4587">
        <w:rPr>
          <w:rFonts w:ascii="Times New Roman" w:eastAsia="Arial Unicode MS" w:hAnsi="Times New Roman" w:cs="Times New Roman"/>
        </w:rPr>
        <w:t>-</w:t>
      </w:r>
      <w:r w:rsidRPr="00DC4587">
        <w:rPr>
          <w:rFonts w:ascii="Times New Roman" w:eastAsia="Arial Unicode MS" w:hAnsi="Times New Roman" w:cs="Times New Roman"/>
        </w:rPr>
        <w:tab/>
        <w:t xml:space="preserve">opravljal dobave po tem okvirnem sporazumu po pravilih stroke, v skladu z navodili naročnika in v pogodbenih rokih; </w:t>
      </w:r>
    </w:p>
    <w:p w14:paraId="12D7F085" w14:textId="77777777" w:rsidR="00DC4587" w:rsidRPr="00DC4587" w:rsidRDefault="00DC4587" w:rsidP="00E33111">
      <w:pPr>
        <w:spacing w:after="0"/>
        <w:ind w:left="426" w:hanging="426"/>
        <w:jc w:val="both"/>
        <w:rPr>
          <w:rFonts w:ascii="Times New Roman" w:eastAsia="Arial Unicode MS" w:hAnsi="Times New Roman" w:cs="Times New Roman"/>
        </w:rPr>
      </w:pPr>
      <w:r w:rsidRPr="00DC4587">
        <w:rPr>
          <w:rFonts w:ascii="Times New Roman" w:eastAsia="Arial Unicode MS" w:hAnsi="Times New Roman" w:cs="Times New Roman"/>
        </w:rPr>
        <w:t>-</w:t>
      </w:r>
      <w:r w:rsidRPr="00DC4587">
        <w:rPr>
          <w:rFonts w:ascii="Times New Roman" w:eastAsia="Arial Unicode MS" w:hAnsi="Times New Roman" w:cs="Times New Roman"/>
        </w:rPr>
        <w:tab/>
        <w:t>za vsako spremembo pri izvajanju okvirnega sporazuma zahteval pisno soglasje naročnika;</w:t>
      </w:r>
    </w:p>
    <w:p w14:paraId="0132EB46" w14:textId="77777777" w:rsidR="00DC4587" w:rsidRPr="00DC4587" w:rsidRDefault="00DC4587" w:rsidP="00E33111">
      <w:pPr>
        <w:spacing w:after="0"/>
        <w:ind w:left="426" w:hanging="426"/>
        <w:jc w:val="both"/>
        <w:rPr>
          <w:rFonts w:ascii="Times New Roman" w:eastAsia="Arial Unicode MS" w:hAnsi="Times New Roman" w:cs="Times New Roman"/>
        </w:rPr>
      </w:pPr>
      <w:r w:rsidRPr="00DC4587">
        <w:rPr>
          <w:rFonts w:ascii="Times New Roman" w:eastAsia="Arial Unicode MS" w:hAnsi="Times New Roman" w:cs="Times New Roman"/>
        </w:rPr>
        <w:t>-</w:t>
      </w:r>
      <w:r w:rsidRPr="00DC4587">
        <w:rPr>
          <w:rFonts w:ascii="Times New Roman" w:eastAsia="Arial Unicode MS" w:hAnsi="Times New Roman" w:cs="Times New Roman"/>
        </w:rPr>
        <w:tab/>
        <w:t>naročnika pravočasno opozoril na morebitne ovire pri realizaciji dobav;</w:t>
      </w:r>
    </w:p>
    <w:p w14:paraId="19787E73" w14:textId="77777777" w:rsidR="00DC4587" w:rsidRPr="00DC4587" w:rsidRDefault="00DC4587" w:rsidP="00E33111">
      <w:pPr>
        <w:spacing w:after="0"/>
        <w:ind w:left="426" w:hanging="426"/>
        <w:jc w:val="both"/>
        <w:rPr>
          <w:rFonts w:ascii="Times New Roman" w:eastAsia="Arial Unicode MS" w:hAnsi="Times New Roman" w:cs="Times New Roman"/>
        </w:rPr>
      </w:pPr>
      <w:r w:rsidRPr="00DC4587">
        <w:rPr>
          <w:rFonts w:ascii="Times New Roman" w:eastAsia="Arial Unicode MS" w:hAnsi="Times New Roman" w:cs="Times New Roman"/>
        </w:rPr>
        <w:t>-</w:t>
      </w:r>
      <w:r w:rsidRPr="00DC4587">
        <w:rPr>
          <w:rFonts w:ascii="Times New Roman" w:eastAsia="Arial Unicode MS" w:hAnsi="Times New Roman" w:cs="Times New Roman"/>
        </w:rPr>
        <w:tab/>
        <w:t>ščitil interes naročnika ter varoval po predpisih vsako informacijo, ki jo izve med opravljanjem dobav;</w:t>
      </w:r>
    </w:p>
    <w:p w14:paraId="3E97C716" w14:textId="77777777" w:rsidR="00DC4587" w:rsidRPr="00DC4587" w:rsidRDefault="00DC4587" w:rsidP="00E33111">
      <w:pPr>
        <w:spacing w:after="0"/>
        <w:ind w:left="426" w:hanging="426"/>
        <w:jc w:val="both"/>
        <w:rPr>
          <w:rFonts w:ascii="Times New Roman" w:eastAsia="Arial Unicode MS" w:hAnsi="Times New Roman" w:cs="Times New Roman"/>
        </w:rPr>
      </w:pPr>
      <w:r w:rsidRPr="00DC4587">
        <w:rPr>
          <w:rFonts w:ascii="Times New Roman" w:eastAsia="Arial Unicode MS" w:hAnsi="Times New Roman" w:cs="Times New Roman"/>
        </w:rPr>
        <w:t>-</w:t>
      </w:r>
      <w:r w:rsidRPr="00DC4587">
        <w:rPr>
          <w:rFonts w:ascii="Times New Roman" w:eastAsia="Arial Unicode MS" w:hAnsi="Times New Roman" w:cs="Times New Roman"/>
        </w:rPr>
        <w:tab/>
        <w:t>da bo v roku, ki ga bo v povpraševanju določil naročnik oddal ponudbo za povpraševane izdelke naročnika;</w:t>
      </w:r>
    </w:p>
    <w:p w14:paraId="5FBD7D01" w14:textId="77777777" w:rsidR="00DC4587" w:rsidRPr="00DC4587" w:rsidRDefault="00DC4587" w:rsidP="00E33111">
      <w:pPr>
        <w:spacing w:after="0"/>
        <w:ind w:left="426" w:hanging="426"/>
        <w:jc w:val="both"/>
        <w:rPr>
          <w:rFonts w:ascii="Times New Roman" w:eastAsia="Arial Unicode MS" w:hAnsi="Times New Roman" w:cs="Times New Roman"/>
        </w:rPr>
      </w:pPr>
      <w:r w:rsidRPr="00DC4587">
        <w:rPr>
          <w:rFonts w:ascii="Times New Roman" w:eastAsia="Arial Unicode MS" w:hAnsi="Times New Roman" w:cs="Times New Roman"/>
        </w:rPr>
        <w:t>-</w:t>
      </w:r>
      <w:r w:rsidRPr="00DC4587">
        <w:rPr>
          <w:rFonts w:ascii="Times New Roman" w:eastAsia="Arial Unicode MS" w:hAnsi="Times New Roman" w:cs="Times New Roman"/>
        </w:rPr>
        <w:tab/>
        <w:t>aktivno odgovarjal na posamezna povpraševanja.</w:t>
      </w:r>
    </w:p>
    <w:p w14:paraId="03718800" w14:textId="77777777"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 xml:space="preserve">Dobavitelj izjavlja, da je ustrezno strokovno usposobljen in razpolaga z ustreznimi kadri za predmet javnega naročila. Vsa dela, ki so mu naložena s tem okvirnim sporazumom, je dolžan dobavitelj opraviti kot dober gospodar in na način, da ne poškoduje lastnine naročnika ali lastnine tretjih oseb. </w:t>
      </w:r>
    </w:p>
    <w:p w14:paraId="51638BC4" w14:textId="2E3EB434" w:rsidR="00DC4587" w:rsidRPr="00286641" w:rsidRDefault="00DC4587" w:rsidP="00E33111">
      <w:pPr>
        <w:spacing w:before="240" w:after="0"/>
        <w:jc w:val="both"/>
        <w:rPr>
          <w:rFonts w:ascii="Times New Roman" w:eastAsia="Arial Unicode MS" w:hAnsi="Times New Roman" w:cs="Times New Roman"/>
        </w:rPr>
      </w:pPr>
      <w:r w:rsidRPr="00286641">
        <w:rPr>
          <w:rFonts w:ascii="Times New Roman" w:eastAsia="Arial Unicode MS" w:hAnsi="Times New Roman" w:cs="Times New Roman"/>
        </w:rPr>
        <w:t>Če dobavitelj po lastni krivdi zamudi z dobavo naročenega blaga, je dolžan naročniku plačati pogodbeno kazen v višini pet promilov (5 ‰) skupne vrednosti posameznega naročila z DDV za vsak zamujeni dan</w:t>
      </w:r>
      <w:r w:rsidR="00E33111" w:rsidRPr="00286641">
        <w:rPr>
          <w:rFonts w:ascii="Times New Roman" w:eastAsia="Arial Unicode MS" w:hAnsi="Times New Roman" w:cs="Times New Roman"/>
        </w:rPr>
        <w:t xml:space="preserve">. </w:t>
      </w:r>
      <w:r w:rsidRPr="00286641">
        <w:rPr>
          <w:rFonts w:ascii="Times New Roman" w:eastAsia="Arial Unicode MS" w:hAnsi="Times New Roman" w:cs="Times New Roman"/>
        </w:rPr>
        <w:t xml:space="preserve"> </w:t>
      </w:r>
    </w:p>
    <w:p w14:paraId="72F5ACF3" w14:textId="2ECC5D16" w:rsidR="00DC4587" w:rsidRPr="00DC4587" w:rsidRDefault="00DC4587" w:rsidP="00E33111">
      <w:pPr>
        <w:spacing w:before="240" w:after="0"/>
        <w:jc w:val="both"/>
        <w:rPr>
          <w:rFonts w:ascii="Times New Roman" w:eastAsia="Arial Unicode MS" w:hAnsi="Times New Roman" w:cs="Times New Roman"/>
        </w:rPr>
      </w:pPr>
      <w:r w:rsidRPr="00286641">
        <w:rPr>
          <w:rFonts w:ascii="Times New Roman" w:eastAsia="Arial Unicode MS" w:hAnsi="Times New Roman" w:cs="Times New Roman"/>
        </w:rPr>
        <w:lastRenderedPageBreak/>
        <w:t xml:space="preserve">Če pogodbena kazen preseže mejo iz prejšnjega odstavka, lahko naročnik </w:t>
      </w:r>
      <w:r w:rsidRPr="00DC4587">
        <w:rPr>
          <w:rFonts w:ascii="Times New Roman" w:eastAsia="Arial Unicode MS" w:hAnsi="Times New Roman" w:cs="Times New Roman"/>
        </w:rPr>
        <w:t>odstopi od sporazuma.</w:t>
      </w:r>
    </w:p>
    <w:p w14:paraId="55F8E2CF" w14:textId="77777777"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V primeru, da ima naročnik zaradi zamude dobavitelja kakršnekoli stroške ali škodo, ki presegajo pogodbeno kazen, je dobavitelj poleg pogodbene kazni dolžan plačati tudi razliko med plačano pogodbeno kaznijo ter nastalimi stroški ali škodo.</w:t>
      </w:r>
    </w:p>
    <w:p w14:paraId="4821F4D8" w14:textId="48221461"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Če dobavitelj zamuja z dobavo toliko, da bi lahko naročniku nastala škoda, ali da bi izvedba izgubila pomen, lahko naročnik nadomestno blago naroči pri drugem dobavitelju na stroške zamudnika, lahko pa zahteva povrnitev dejanske škode. Več kot enkratna zamuda ima lahko za posledico razdrtje okvirnega sporazuma.</w:t>
      </w:r>
    </w:p>
    <w:p w14:paraId="59BACD8C" w14:textId="77777777"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Če zamuda dobavitelja ali napake v izvedbi bistveno zmanjšajo pomen posla, lahko naročnik razdre okvirni sporazum ali prekliče naročilo.</w:t>
      </w:r>
    </w:p>
    <w:p w14:paraId="6E6C4DD9" w14:textId="77777777"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Zgoraj naštete ukrepe lahko naročnik uveljavlja po opominu, po katerem dobavitelj ne popravi zamude v roku, ki bi ga naročnik lahko prenesel brez neugodnih posledic. Opomin mora biti dobavitelju poslan pisno ali na elektronski način.</w:t>
      </w:r>
    </w:p>
    <w:p w14:paraId="4BF35D71" w14:textId="77777777"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 xml:space="preserve">V kolikor dobavitelj, ki je bil izbran za določeno časovno obdobje, nima na razpolago blaga, ki ga naročnik naroča, mora o tem nemudoma (v roku 8 ur od takrat, ko je naročnik poslal naročilo) obvestiti naročnika, ta pa lahko blago naroči pri drugih dobaviteljih iz okvirnega sporazuma. V kolikor dobavitelj naročnika ne obvesti, se šteje, da zamuja z dobavo in veljajo določila iz prejšnjih odstavkov tega člena. </w:t>
      </w:r>
    </w:p>
    <w:p w14:paraId="52548933" w14:textId="77777777"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V kolikor dobavitelj dobave ne opravi, ne opravi pravočasno ali jo opravi neustrezno ali dobavi neustrezno blago, lahko naročnik, ne glede na pogodbeno kazen ali druge oblike zavarovanja, izvede nakup blaga na trgu na stroške dobavitelja (kritni kup). Dobavitelj mora povrniti razlike v ceni med naročenim blagom in svojo ponudbeno ceno, hkrati pa ima naročnik tudi pravico do zaračunavanja manipulativnih stroškov v višini 2% vrednosti drugje kupljenega blaga.</w:t>
      </w:r>
    </w:p>
    <w:p w14:paraId="10203881" w14:textId="2EB4AB1A" w:rsidR="00DC4587" w:rsidRP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w:t>
      </w:r>
      <w:r w:rsidR="00D1195A">
        <w:rPr>
          <w:rFonts w:ascii="Times New Roman" w:eastAsia="Arial Unicode MS" w:hAnsi="Times New Roman" w:cs="Times New Roman"/>
        </w:rPr>
        <w:t>.</w:t>
      </w:r>
    </w:p>
    <w:p w14:paraId="3F247193" w14:textId="3F4927C0" w:rsidR="00DC4587" w:rsidRDefault="00DC4587" w:rsidP="00E33111">
      <w:pPr>
        <w:spacing w:before="240" w:after="0"/>
        <w:jc w:val="both"/>
        <w:rPr>
          <w:rFonts w:ascii="Times New Roman" w:eastAsia="Arial Unicode MS" w:hAnsi="Times New Roman" w:cs="Times New Roman"/>
        </w:rPr>
      </w:pPr>
      <w:r w:rsidRPr="00DC4587">
        <w:rPr>
          <w:rFonts w:ascii="Times New Roman" w:eastAsia="Arial Unicode MS" w:hAnsi="Times New Roman" w:cs="Times New Roman"/>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w:t>
      </w:r>
      <w:r w:rsidR="00D1195A">
        <w:rPr>
          <w:rFonts w:ascii="Times New Roman" w:eastAsia="Arial Unicode MS" w:hAnsi="Times New Roman" w:cs="Times New Roman"/>
        </w:rPr>
        <w:t xml:space="preserve">. </w:t>
      </w:r>
      <w:r w:rsidRPr="00DC4587">
        <w:rPr>
          <w:rFonts w:ascii="Times New Roman" w:eastAsia="Arial Unicode MS" w:hAnsi="Times New Roman" w:cs="Times New Roman"/>
        </w:rPr>
        <w:t xml:space="preserve"> </w:t>
      </w:r>
    </w:p>
    <w:p w14:paraId="4FE57FED" w14:textId="77777777" w:rsidR="00286641" w:rsidRPr="00DC4587" w:rsidRDefault="00286641" w:rsidP="00E33111">
      <w:pPr>
        <w:spacing w:before="240" w:after="0"/>
        <w:jc w:val="both"/>
        <w:rPr>
          <w:rFonts w:ascii="Times New Roman" w:eastAsia="Arial Unicode MS" w:hAnsi="Times New Roman" w:cs="Times New Roman"/>
        </w:rPr>
      </w:pPr>
    </w:p>
    <w:p w14:paraId="7425DD88" w14:textId="77777777" w:rsidR="00DC4587" w:rsidRPr="00DC4587" w:rsidRDefault="00DC4587" w:rsidP="00E33111">
      <w:pPr>
        <w:spacing w:after="120"/>
        <w:ind w:right="-132"/>
        <w:jc w:val="both"/>
        <w:rPr>
          <w:rFonts w:ascii="Times New Roman" w:eastAsia="Arial Unicode MS" w:hAnsi="Times New Roman" w:cs="Times New Roman"/>
        </w:rPr>
      </w:pPr>
    </w:p>
    <w:p w14:paraId="6BB08F08" w14:textId="6062F4FF" w:rsidR="00DC4587" w:rsidRPr="00286641" w:rsidRDefault="00DC4587" w:rsidP="00286641">
      <w:pPr>
        <w:pStyle w:val="Odstavekseznama"/>
        <w:numPr>
          <w:ilvl w:val="0"/>
          <w:numId w:val="29"/>
        </w:numPr>
        <w:autoSpaceDE w:val="0"/>
        <w:autoSpaceDN w:val="0"/>
        <w:adjustRightInd w:val="0"/>
        <w:rPr>
          <w:rFonts w:eastAsia="Times New Roman"/>
        </w:rPr>
      </w:pPr>
      <w:r w:rsidRPr="00286641">
        <w:rPr>
          <w:rFonts w:eastAsia="Times New Roman"/>
        </w:rPr>
        <w:t>ZAGOTAVLJANJE KVALITETE DOBAV</w:t>
      </w:r>
    </w:p>
    <w:p w14:paraId="6F6C2402" w14:textId="77777777" w:rsidR="00DC4587" w:rsidRPr="00DC4587" w:rsidRDefault="00DC4587" w:rsidP="00DC4587">
      <w:pPr>
        <w:pStyle w:val="Odstavekseznama"/>
        <w:numPr>
          <w:ilvl w:val="0"/>
          <w:numId w:val="16"/>
        </w:numPr>
        <w:spacing w:before="200" w:after="0"/>
        <w:ind w:right="-132"/>
        <w:contextualSpacing/>
        <w:jc w:val="center"/>
        <w:rPr>
          <w:rFonts w:eastAsia="Times New Roman"/>
          <w:kern w:val="3"/>
          <w:lang w:eastAsia="zh-CN"/>
        </w:rPr>
      </w:pPr>
      <w:r w:rsidRPr="00DC4587">
        <w:rPr>
          <w:rFonts w:eastAsia="Times New Roman"/>
          <w:kern w:val="3"/>
          <w:lang w:eastAsia="zh-CN"/>
        </w:rPr>
        <w:t>člen</w:t>
      </w:r>
    </w:p>
    <w:p w14:paraId="22AE558B" w14:textId="77777777" w:rsidR="00DC4587" w:rsidRPr="00DC4587" w:rsidRDefault="00DC4587" w:rsidP="00DC4587">
      <w:pPr>
        <w:pStyle w:val="Odstavekseznama"/>
        <w:ind w:left="1080" w:right="-132"/>
        <w:rPr>
          <w:rFonts w:eastAsia="Times New Roman"/>
          <w:kern w:val="3"/>
          <w:lang w:eastAsia="zh-CN"/>
        </w:rPr>
      </w:pPr>
    </w:p>
    <w:p w14:paraId="15146FDE" w14:textId="77777777" w:rsidR="00DC4587" w:rsidRPr="00DC4587" w:rsidRDefault="00DC4587" w:rsidP="00286641">
      <w:pPr>
        <w:jc w:val="both"/>
        <w:rPr>
          <w:rFonts w:ascii="Times New Roman" w:hAnsi="Times New Roman" w:cs="Times New Roman"/>
        </w:rPr>
      </w:pPr>
      <w:r w:rsidRPr="00DC4587">
        <w:rPr>
          <w:rFonts w:ascii="Times New Roman" w:hAnsi="Times New Roman" w:cs="Times New Roman"/>
        </w:rPr>
        <w:t xml:space="preserve">Dobavitelj jamči za kvalitetno izvedbo dobav, ki morajo ustrezati veljavnim standardom, normativom in predpisom. </w:t>
      </w:r>
    </w:p>
    <w:p w14:paraId="4C145E3B" w14:textId="77777777" w:rsidR="00DC4587" w:rsidRPr="00DC4587" w:rsidRDefault="00DC4587" w:rsidP="00286641">
      <w:pPr>
        <w:jc w:val="both"/>
        <w:rPr>
          <w:rFonts w:ascii="Times New Roman" w:hAnsi="Times New Roman" w:cs="Times New Roman"/>
        </w:rPr>
      </w:pPr>
      <w:r w:rsidRPr="00DC4587">
        <w:rPr>
          <w:rFonts w:ascii="Times New Roman" w:hAnsi="Times New Roman" w:cs="Times New Roman"/>
        </w:rPr>
        <w:t xml:space="preserve">Dobavitelj zagotavlja, da bodo dobave opravljene skladno z obveznimi standardi, ki jih določa vsakokrat zakonodaja s podrejenimi predpisi in zahtevam iz razpisne dokumentacije in posamičnega poziva naročnika. </w:t>
      </w:r>
    </w:p>
    <w:p w14:paraId="446FDB52" w14:textId="77777777" w:rsidR="00DC4587" w:rsidRPr="00DC4587" w:rsidRDefault="00DC4587" w:rsidP="00286641">
      <w:pPr>
        <w:jc w:val="both"/>
        <w:rPr>
          <w:rFonts w:ascii="Times New Roman" w:hAnsi="Times New Roman" w:cs="Times New Roman"/>
        </w:rPr>
      </w:pPr>
      <w:r w:rsidRPr="00DC4587">
        <w:rPr>
          <w:rFonts w:ascii="Times New Roman" w:hAnsi="Times New Roman" w:cs="Times New Roman"/>
        </w:rPr>
        <w:t xml:space="preserve">Vso ponujeno blago mora v celoti ustrezati vsem veljavnim predpisom, normativom in standardom, s področja predmeta naročila v Republiki Sloveniji in EU. </w:t>
      </w:r>
    </w:p>
    <w:p w14:paraId="123DA31F" w14:textId="77777777" w:rsidR="00DC4587" w:rsidRPr="00DC4587" w:rsidRDefault="00DC4587" w:rsidP="00286641">
      <w:pPr>
        <w:jc w:val="both"/>
        <w:rPr>
          <w:rFonts w:ascii="Times New Roman" w:hAnsi="Times New Roman" w:cs="Times New Roman"/>
        </w:rPr>
      </w:pPr>
      <w:r w:rsidRPr="00DC4587">
        <w:rPr>
          <w:rFonts w:ascii="Times New Roman" w:hAnsi="Times New Roman" w:cs="Times New Roman"/>
        </w:rPr>
        <w:lastRenderedPageBreak/>
        <w:t>V kolikor izvajalec v času veljavnosti pogodbe dobavlja artikel, ki je pogosto predmet reklamacij tj. vsaj tri (3) reklamacije v šestih (6) mesecih, je izvajalec dolžan zamenjati takšen artikel z drugim artiklom, po isti ceni, kot je bila določena za zamenjani artikel.</w:t>
      </w:r>
    </w:p>
    <w:p w14:paraId="61A796EE" w14:textId="77777777" w:rsidR="00DC4587" w:rsidRPr="00DC4587" w:rsidRDefault="00DC4587" w:rsidP="00286641">
      <w:pPr>
        <w:jc w:val="both"/>
        <w:rPr>
          <w:rFonts w:ascii="Times New Roman" w:hAnsi="Times New Roman" w:cs="Times New Roman"/>
        </w:rPr>
      </w:pPr>
      <w:r w:rsidRPr="00DC4587">
        <w:rPr>
          <w:rFonts w:ascii="Times New Roman" w:hAnsi="Times New Roman" w:cs="Times New Roman"/>
        </w:rPr>
        <w:t>Naročnik ima v postopku izbora najugodnejšega ponudnika in kadarkoli med izvajanjem sporazuma pravico preverjati skladnost ponujenih artiklov z zahtevami naročnika.</w:t>
      </w:r>
    </w:p>
    <w:p w14:paraId="75560AEA" w14:textId="358AE40E" w:rsidR="00DC4587" w:rsidRPr="00DC4587" w:rsidRDefault="00DC4587" w:rsidP="00286641">
      <w:pPr>
        <w:jc w:val="both"/>
        <w:rPr>
          <w:rFonts w:ascii="Times New Roman" w:hAnsi="Times New Roman" w:cs="Times New Roman"/>
        </w:rPr>
      </w:pPr>
      <w:r w:rsidRPr="00DC4587">
        <w:rPr>
          <w:rFonts w:ascii="Times New Roman" w:hAnsi="Times New Roman" w:cs="Times New Roman"/>
        </w:rPr>
        <w:t>V ta namen naročnik lahko od ponudnika tako v času izbora najugodnejšega ponudnika kot ves čas trajanja okvirnega sporazuma zahteva dodatna/druga dokazila (deklaracije, certifikate, izjave…)</w:t>
      </w:r>
      <w:r w:rsidR="00D1195A">
        <w:rPr>
          <w:rFonts w:ascii="Times New Roman" w:hAnsi="Times New Roman" w:cs="Times New Roman"/>
        </w:rPr>
        <w:t xml:space="preserve">. </w:t>
      </w:r>
      <w:r w:rsidRPr="00DC4587">
        <w:rPr>
          <w:rFonts w:ascii="Times New Roman" w:hAnsi="Times New Roman" w:cs="Times New Roman"/>
        </w:rPr>
        <w:t xml:space="preserve"> </w:t>
      </w:r>
    </w:p>
    <w:p w14:paraId="00EDA6C7" w14:textId="77777777" w:rsidR="00DC4587" w:rsidRPr="00DC4587" w:rsidRDefault="00DC4587" w:rsidP="00286641">
      <w:pPr>
        <w:jc w:val="both"/>
        <w:rPr>
          <w:rFonts w:ascii="Times New Roman" w:hAnsi="Times New Roman" w:cs="Times New Roman"/>
        </w:rPr>
      </w:pPr>
      <w:r w:rsidRPr="00DC4587">
        <w:rPr>
          <w:rFonts w:ascii="Times New Roman" w:hAnsi="Times New Roman" w:cs="Times New Roman"/>
        </w:rPr>
        <w:t xml:space="preserve">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w:t>
      </w:r>
    </w:p>
    <w:p w14:paraId="3823C5D5" w14:textId="77777777" w:rsidR="00DC4587" w:rsidRPr="00DC4587" w:rsidRDefault="00DC4587" w:rsidP="00286641">
      <w:pPr>
        <w:jc w:val="both"/>
        <w:rPr>
          <w:rFonts w:ascii="Times New Roman" w:hAnsi="Times New Roman" w:cs="Times New Roman"/>
          <w:b/>
          <w:i/>
        </w:rPr>
      </w:pPr>
      <w:r w:rsidRPr="00DC4587">
        <w:rPr>
          <w:rFonts w:ascii="Times New Roman" w:hAnsi="Times New Roman" w:cs="Times New Roman"/>
        </w:rPr>
        <w:t>V primeru, da izvajalec naročniku ne more zagotoviti naročene vrste in kvalitete blaga v roku, kot je določen s tem sporazumom, je dolžan ponuditi nadomestno blago, čigar cena ne sme presegati cene za naročeno blago. Naročnik lahko zavrne ponujeno nadomestno blago in opravi dobavo pri drugem izvajalcu, od izvajalca pa zahteva razliko v ceni (kritni kup). Naročnik ne more zavrniti nadomestnega blaga iste vrste in višje kvalitete, ki ga izvajalec ponudi po isti ceni kot je bila določena za naročeno blago</w:t>
      </w:r>
      <w:r w:rsidRPr="00DC4587">
        <w:rPr>
          <w:rFonts w:ascii="Times New Roman" w:hAnsi="Times New Roman" w:cs="Times New Roman"/>
          <w:i/>
        </w:rPr>
        <w:t>.</w:t>
      </w:r>
    </w:p>
    <w:p w14:paraId="4F69564B" w14:textId="77777777" w:rsidR="00DC4587" w:rsidRPr="00DC4587" w:rsidRDefault="00DC4587" w:rsidP="00DC4587">
      <w:pPr>
        <w:pStyle w:val="Odstavekseznama"/>
        <w:numPr>
          <w:ilvl w:val="0"/>
          <w:numId w:val="16"/>
        </w:numPr>
        <w:spacing w:before="200" w:after="0"/>
        <w:ind w:right="-132"/>
        <w:contextualSpacing/>
        <w:jc w:val="center"/>
        <w:rPr>
          <w:rFonts w:eastAsia="Times New Roman"/>
          <w:kern w:val="3"/>
          <w:lang w:eastAsia="zh-CN"/>
        </w:rPr>
      </w:pPr>
      <w:r w:rsidRPr="00DC4587">
        <w:rPr>
          <w:rFonts w:eastAsia="Times New Roman"/>
          <w:kern w:val="3"/>
          <w:lang w:eastAsia="zh-CN"/>
        </w:rPr>
        <w:t>člen</w:t>
      </w:r>
    </w:p>
    <w:p w14:paraId="17205F5A" w14:textId="77777777" w:rsidR="00DC4587" w:rsidRPr="00DC4587" w:rsidRDefault="00DC4587" w:rsidP="00DC4587">
      <w:pPr>
        <w:pStyle w:val="Odstavekseznama"/>
        <w:ind w:left="1080" w:right="-132"/>
        <w:rPr>
          <w:rFonts w:eastAsia="Times New Roman"/>
          <w:kern w:val="3"/>
          <w:lang w:eastAsia="zh-CN"/>
        </w:rPr>
      </w:pPr>
    </w:p>
    <w:p w14:paraId="4FF6CCF2" w14:textId="77777777" w:rsidR="00DC4587" w:rsidRPr="00DC4587" w:rsidRDefault="00DC4587" w:rsidP="00286641">
      <w:pPr>
        <w:spacing w:before="240" w:after="0"/>
        <w:jc w:val="both"/>
        <w:rPr>
          <w:rFonts w:ascii="Times New Roman" w:hAnsi="Times New Roman" w:cs="Times New Roman"/>
        </w:rPr>
      </w:pPr>
      <w:r w:rsidRPr="00DC4587">
        <w:rPr>
          <w:rFonts w:ascii="Times New Roman" w:hAnsi="Times New Roman" w:cs="Times New Roman"/>
        </w:rPr>
        <w:t>Naročnik bo naročal blago po svojih potrebah. Ponudnik bo moral dostaviti blago na dan in ob uri, ki jo bo zahteval naročnik in je opredeljena v tem sporazumu ali v posamičnem povpraševanju.</w:t>
      </w:r>
    </w:p>
    <w:p w14:paraId="4A21442B" w14:textId="77777777" w:rsidR="00DC4587" w:rsidRPr="00DC4587" w:rsidRDefault="00DC4587" w:rsidP="00286641">
      <w:pPr>
        <w:spacing w:before="240" w:after="0"/>
        <w:jc w:val="both"/>
        <w:rPr>
          <w:rFonts w:ascii="Times New Roman" w:hAnsi="Times New Roman" w:cs="Times New Roman"/>
        </w:rPr>
      </w:pPr>
      <w:r w:rsidRPr="00DC4587">
        <w:rPr>
          <w:rFonts w:ascii="Times New Roman" w:hAnsi="Times New Roman" w:cs="Times New Roman"/>
        </w:rPr>
        <w:t>V primeru nastanka škode, ki jo utrpi naročnik zaradi neizpolnitve, nepravilne izpolnitve ali zamude s strani dobavitelja in bi nastala škoda presegla znesek pogodbene kazni, lahko naročnik zahteva poleg pogodbene kazni tudi poplačilo razlike do celotne odškodnine za vso nastalo škodo, ki jo je utrpel zaradi izvajalčeve zamude, nepravilne izpolnitve ali neizpolnitve obveznosti dobavitelja. Dobavitelj mora, če ga naročnik k temu pozove, skupaj z naročnikom sodelovati kot stranka v eventualnih sporih, sproženih s strani tretjih oseb, ki bi nastali v posledici zamude, nepravilne izpolnitve ali neizpolnitve dobavitelja.</w:t>
      </w:r>
    </w:p>
    <w:p w14:paraId="794100CE" w14:textId="77777777" w:rsidR="00DC4587" w:rsidRPr="00DC4587" w:rsidRDefault="00DC4587" w:rsidP="00286641">
      <w:pPr>
        <w:spacing w:before="240" w:after="0"/>
        <w:jc w:val="both"/>
        <w:rPr>
          <w:rFonts w:ascii="Times New Roman" w:hAnsi="Times New Roman" w:cs="Times New Roman"/>
        </w:rPr>
      </w:pPr>
      <w:r w:rsidRPr="00DC4587">
        <w:rPr>
          <w:rFonts w:ascii="Times New Roman" w:hAnsi="Times New Roman" w:cs="Times New Roman"/>
        </w:rPr>
        <w:t xml:space="preserve">Podpisnik, ki krši določila tega sporazuma, je odgovoren za škodo, ki nastane drugemu podpisniku zaradi takšne kršitve. </w:t>
      </w:r>
    </w:p>
    <w:p w14:paraId="4DC8E136" w14:textId="0BFC1BA0" w:rsidR="00DC4587" w:rsidRDefault="00DC4587" w:rsidP="00286641">
      <w:pPr>
        <w:spacing w:before="240" w:after="0"/>
        <w:jc w:val="both"/>
        <w:rPr>
          <w:rFonts w:ascii="Times New Roman" w:hAnsi="Times New Roman" w:cs="Times New Roman"/>
        </w:rPr>
      </w:pPr>
      <w:r w:rsidRPr="00DC4587">
        <w:rPr>
          <w:rFonts w:ascii="Times New Roman" w:hAnsi="Times New Roman" w:cs="Times New Roman"/>
        </w:rPr>
        <w:t>Naročnik lahko uveljavlja naštete ukrepe po opominu, po katerem dobavitelj ne popravi zamude v roku, ki ga naročnik določil, glede na okoliščine posamezne izvršitve storitve. Opomin je lahko izvajalcu poslan pisno</w:t>
      </w:r>
      <w:r w:rsidR="00286641">
        <w:rPr>
          <w:rFonts w:ascii="Times New Roman" w:hAnsi="Times New Roman" w:cs="Times New Roman"/>
        </w:rPr>
        <w:t xml:space="preserve"> </w:t>
      </w:r>
      <w:r w:rsidRPr="00DC4587">
        <w:rPr>
          <w:rFonts w:ascii="Times New Roman" w:hAnsi="Times New Roman" w:cs="Times New Roman"/>
        </w:rPr>
        <w:t>ali na elektronski način.</w:t>
      </w:r>
    </w:p>
    <w:p w14:paraId="15C91A40" w14:textId="77777777" w:rsidR="00286641" w:rsidRPr="00DC4587" w:rsidRDefault="00286641" w:rsidP="00286641">
      <w:pPr>
        <w:spacing w:before="240" w:after="0"/>
        <w:jc w:val="both"/>
        <w:rPr>
          <w:rFonts w:ascii="Times New Roman" w:hAnsi="Times New Roman" w:cs="Times New Roman"/>
        </w:rPr>
      </w:pPr>
    </w:p>
    <w:p w14:paraId="2E74B08E" w14:textId="49EA6B0A" w:rsidR="00DC4587" w:rsidRPr="00286641" w:rsidRDefault="00DC4587" w:rsidP="00286641">
      <w:pPr>
        <w:pStyle w:val="Odstavekseznama"/>
        <w:numPr>
          <w:ilvl w:val="0"/>
          <w:numId w:val="29"/>
        </w:numPr>
        <w:autoSpaceDE w:val="0"/>
        <w:autoSpaceDN w:val="0"/>
        <w:adjustRightInd w:val="0"/>
        <w:spacing w:before="240"/>
        <w:rPr>
          <w:rFonts w:eastAsia="Times New Roman"/>
        </w:rPr>
      </w:pPr>
      <w:r w:rsidRPr="00286641">
        <w:rPr>
          <w:rFonts w:eastAsia="Times New Roman"/>
        </w:rPr>
        <w:t>PREVZEM BLAGA IN NAČIN PLAČILA</w:t>
      </w:r>
    </w:p>
    <w:p w14:paraId="4DA60C8E" w14:textId="77777777" w:rsidR="00DC4587" w:rsidRPr="00DC4587" w:rsidRDefault="00DC4587" w:rsidP="00DC4587">
      <w:pPr>
        <w:numPr>
          <w:ilvl w:val="0"/>
          <w:numId w:val="16"/>
        </w:numPr>
        <w:spacing w:before="200" w:after="240" w:line="276" w:lineRule="auto"/>
        <w:ind w:right="-132"/>
        <w:contextualSpacing/>
        <w:jc w:val="center"/>
        <w:rPr>
          <w:rFonts w:ascii="Times New Roman" w:eastAsia="Times New Roman" w:hAnsi="Times New Roman" w:cs="Times New Roman"/>
          <w:kern w:val="3"/>
          <w:lang w:eastAsia="zh-CN"/>
        </w:rPr>
      </w:pPr>
      <w:r w:rsidRPr="00DC4587">
        <w:rPr>
          <w:rFonts w:ascii="Times New Roman" w:eastAsia="Times New Roman" w:hAnsi="Times New Roman" w:cs="Times New Roman"/>
          <w:kern w:val="3"/>
          <w:lang w:eastAsia="zh-CN"/>
        </w:rPr>
        <w:t>člen</w:t>
      </w:r>
    </w:p>
    <w:p w14:paraId="763C7CAC" w14:textId="77777777" w:rsidR="00DC4587" w:rsidRPr="00DC4587" w:rsidRDefault="00DC4587" w:rsidP="00DC4587">
      <w:pPr>
        <w:spacing w:before="200" w:after="240"/>
        <w:ind w:left="1080" w:right="-132"/>
        <w:contextualSpacing/>
        <w:rPr>
          <w:rFonts w:ascii="Times New Roman" w:eastAsia="Times New Roman" w:hAnsi="Times New Roman" w:cs="Times New Roman"/>
          <w:kern w:val="3"/>
          <w:lang w:eastAsia="zh-CN"/>
        </w:rPr>
      </w:pPr>
    </w:p>
    <w:p w14:paraId="0987D191"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Prevzem blaga se opravi z dobavnico, ki jo na podlagi pravilno izročenega količinsko in kakovostno ustreznega blaga ter spremljajočih dodatkov in listin, podpiše skrbnik pogodbe pri naročniku oz. oseba, ki tega nadomešča.  Na dobavnici mora biti navedena serijska številka dobavljene opreme. </w:t>
      </w:r>
    </w:p>
    <w:p w14:paraId="3A7F5D8D"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Z dnem podpisa dobavnice je prevzem opravljen. </w:t>
      </w:r>
    </w:p>
    <w:p w14:paraId="588F81D9" w14:textId="26F19A88"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Dobavni rok je največ </w:t>
      </w:r>
      <w:r w:rsidR="00D1195A">
        <w:rPr>
          <w:rFonts w:ascii="Times New Roman" w:eastAsia="Times New Roman" w:hAnsi="Times New Roman" w:cs="Times New Roman"/>
          <w:bCs/>
        </w:rPr>
        <w:t>1</w:t>
      </w:r>
      <w:r w:rsidRPr="00DC4587">
        <w:rPr>
          <w:rFonts w:ascii="Times New Roman" w:eastAsia="Times New Roman" w:hAnsi="Times New Roman" w:cs="Times New Roman"/>
          <w:bCs/>
        </w:rPr>
        <w:t xml:space="preserve"> delovn</w:t>
      </w:r>
      <w:r w:rsidR="00D1195A">
        <w:rPr>
          <w:rFonts w:ascii="Times New Roman" w:eastAsia="Times New Roman" w:hAnsi="Times New Roman" w:cs="Times New Roman"/>
          <w:bCs/>
        </w:rPr>
        <w:t>i</w:t>
      </w:r>
      <w:r w:rsidRPr="00DC4587">
        <w:rPr>
          <w:rFonts w:ascii="Times New Roman" w:eastAsia="Times New Roman" w:hAnsi="Times New Roman" w:cs="Times New Roman"/>
          <w:bCs/>
        </w:rPr>
        <w:t xml:space="preserve"> d</w:t>
      </w:r>
      <w:r w:rsidR="00D1195A">
        <w:rPr>
          <w:rFonts w:ascii="Times New Roman" w:eastAsia="Times New Roman" w:hAnsi="Times New Roman" w:cs="Times New Roman"/>
          <w:bCs/>
        </w:rPr>
        <w:t>an</w:t>
      </w:r>
      <w:r w:rsidRPr="00DC4587">
        <w:rPr>
          <w:rFonts w:ascii="Times New Roman" w:eastAsia="Times New Roman" w:hAnsi="Times New Roman" w:cs="Times New Roman"/>
          <w:bCs/>
        </w:rPr>
        <w:t xml:space="preserve"> od datuma prejema naročila, če ni v posameznem povpraševanju določeno drugače. Naročnik prevzame blago s podpisom dobavnice, ki mora biti opremljena tudi s številko okvirnega sporazuma in številko naročilnice.</w:t>
      </w:r>
    </w:p>
    <w:p w14:paraId="14755659"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lastRenderedPageBreak/>
        <w:t xml:space="preserve">Dobavnico, na podlagi pravilno izročenega količinsko ustreznega blaga, podpišeta pooblaščena oseba na strani dobavitelja oz. oseba, ki blago dostavi, in na strani naročnika prejemnik, ki na posamezni lokaciji dobave blago prevzame v dogovorjenem času. </w:t>
      </w:r>
    </w:p>
    <w:p w14:paraId="747E591D"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Blago, za katero bi se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14:paraId="2E2DA400"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Dejanska količina in vrsta dobavljenih naprav se morata ujemati z naročenim. Če temu ni tako, lahko naročnik prevzem odkloni. V primeru manjših pomanjkljivosti naročnik prevzem mora opraviti, vendar lahko bodisi zadrži plačilo, dokler ni dobava v celoti pravilno opravljena, bodisi plačilo zmanjša za nedobavljene ali napačno dobavljene naprave.</w:t>
      </w:r>
    </w:p>
    <w:p w14:paraId="27F94E39"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Naročnik bo prevzel samo blago, ki je bilo po končani izdelavi testirano po predpisih proizvajalca. Kakršnekoli spremembe na takem blagu lahko opravi izvajalec le s pisnim soglasjem naročnika. </w:t>
      </w:r>
    </w:p>
    <w:p w14:paraId="223A995B"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V kolikor ni drugače dogovorjeno, mora dobavitelj naročeno blago dobaviti v delovnem času naročnika, in sicer med 8. in 15. uro. </w:t>
      </w:r>
    </w:p>
    <w:p w14:paraId="3D19F7D3"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Dobavitelj je dolžan v rokih, navedenih v posameznem povpraševanju, dobaviti celotno količino naročenega blaga.</w:t>
      </w:r>
    </w:p>
    <w:p w14:paraId="2845233C"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Dokončna dobava nastopi s trenutkom podpisa dobavnice blaga s strani naročnika.</w:t>
      </w:r>
    </w:p>
    <w:p w14:paraId="7F657681"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Če naročnik ugotovi, da dobavljeno blago ni ustrezno, ga lahko v roku 25 dni zavrne in zahteva, da mu dobavitelj dobavi drugo, tehničnim zahtevam ustrezno blago. Vse stroške, nastale z zamenjavo nekvalitetnega blaga, krije dobavitelj. V primeru zavrnitve blaga bo dobavitelj prešel v zamudo. </w:t>
      </w:r>
    </w:p>
    <w:p w14:paraId="72803E87"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V primeru, da naročnikova oseba odgovorna za prevzem izdelkov ugotovi, da posamezni izdelek nima zahtevane kvalitete oziroma ni bilo naročeno, ga takoj zavrne z reklamacijskim zapisnikom. Dobavitelj je dolžan nekvalitetno blago nadomestiti z novim blagom, v roku 8 ur od prejema pisne reklamacije, sicer bo naročnik opravil interventno nabavo pri drugem dobavitelju na stroške dobavitelja, ki je dobavil neustrezno blago.</w:t>
      </w:r>
    </w:p>
    <w:p w14:paraId="3CEBB110"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Če naročnik v kasnejši uporabi ugotovi tehnično neustreznost izdelka ali izdelek ne ustreza njegovemu naročilu, ali dobavljeno blago ne omogoča nemotenega in kakovostnega opravljanja dela naročnika, sestavi zapisnik, s katerim se uveljavlja reklamacija (reklamacijski zapisnik je tudi elektronsko sporočilo v katerem se navede ugotovljene nepravilnosti). O rešitvi reklamacije je dobavitelj dolžan naročnika pisno obvestiti in podati dobropis, v kolikor je bilo neustrezno dostavljeno blago zaračunano oziroma plačano. </w:t>
      </w:r>
    </w:p>
    <w:p w14:paraId="38F47B92"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Naročnik si pridržuje pravico do reklamacije v osem (8) dnevnem roku od prejema izdelkov.  </w:t>
      </w:r>
    </w:p>
    <w:p w14:paraId="163551D4"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Vsako prejeto pisno reklamacijo mora dobavitelj rešiti najpozneje v roku 15 delovnih dni po prejemu. O rešitvi reklamacije je dobavitelj dolžan naročnika pisno obvestiti (v pisni obliki preko pošte ali po elektronski pošti). Za štetje roka velja prejemna teorija s strani naročnika. </w:t>
      </w:r>
    </w:p>
    <w:p w14:paraId="1690F7ED"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Vse stroške reklamacij krije dobavitelj. </w:t>
      </w:r>
    </w:p>
    <w:p w14:paraId="528404A1"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w:t>
      </w:r>
      <w:r w:rsidRPr="00DC4587">
        <w:rPr>
          <w:rFonts w:ascii="Times New Roman" w:eastAsia="Times New Roman" w:hAnsi="Times New Roman" w:cs="Times New Roman"/>
          <w:bCs/>
        </w:rPr>
        <w:lastRenderedPageBreak/>
        <w:t xml:space="preserve">vseeno prevzame, pri čemer ne pristane na cene navedene na dobavnici. V primeru, da ima dobavnica tudi naravo računa, bo naročnik dokument zavrnil in mora izvajalec izstaviti nov dokument z ustreznimi cenami. </w:t>
      </w:r>
    </w:p>
    <w:p w14:paraId="2DB283E8"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Preverjanje količine in stanja blaga izvajata za to pooblaščeni osebi obeh pogodbenih strank in v primeru nepravilnosti pri dobavi izdelata zapisnik.</w:t>
      </w:r>
    </w:p>
    <w:p w14:paraId="76445156" w14:textId="77777777" w:rsidR="00DC4587" w:rsidRPr="00DC4587" w:rsidRDefault="00DC4587" w:rsidP="00286641">
      <w:pPr>
        <w:autoSpaceDE w:val="0"/>
        <w:autoSpaceDN w:val="0"/>
        <w:adjustRightInd w:val="0"/>
        <w:spacing w:after="0"/>
        <w:jc w:val="both"/>
        <w:rPr>
          <w:rFonts w:ascii="Times New Roman" w:eastAsia="Times New Roman" w:hAnsi="Times New Roman" w:cs="Times New Roman"/>
          <w:bCs/>
        </w:rPr>
      </w:pPr>
      <w:r w:rsidRPr="00DC4587">
        <w:rPr>
          <w:rFonts w:ascii="Times New Roman" w:eastAsia="Times New Roman" w:hAnsi="Times New Roman" w:cs="Times New Roman"/>
          <w:bCs/>
        </w:rPr>
        <w:t>Dobavitelj mora naročniku hkrati z naročenimi napravami izročiti še:</w:t>
      </w:r>
    </w:p>
    <w:p w14:paraId="35F13DA3" w14:textId="77777777" w:rsidR="00DC4587" w:rsidRPr="00DC4587" w:rsidRDefault="00DC4587" w:rsidP="00286641">
      <w:pPr>
        <w:autoSpaceDE w:val="0"/>
        <w:autoSpaceDN w:val="0"/>
        <w:adjustRightInd w:val="0"/>
        <w:spacing w:after="0"/>
        <w:jc w:val="both"/>
        <w:rPr>
          <w:rFonts w:ascii="Times New Roman" w:eastAsia="Times New Roman" w:hAnsi="Times New Roman" w:cs="Times New Roman"/>
          <w:bCs/>
        </w:rPr>
      </w:pPr>
      <w:r w:rsidRPr="00DC4587">
        <w:rPr>
          <w:rFonts w:ascii="Times New Roman" w:eastAsia="Times New Roman" w:hAnsi="Times New Roman" w:cs="Times New Roman"/>
          <w:bCs/>
        </w:rPr>
        <w:t>-</w:t>
      </w:r>
      <w:r w:rsidRPr="00DC4587">
        <w:rPr>
          <w:rFonts w:ascii="Times New Roman" w:eastAsia="Times New Roman" w:hAnsi="Times New Roman" w:cs="Times New Roman"/>
          <w:bCs/>
        </w:rPr>
        <w:tab/>
        <w:t>pravilno izpolnjeno dobavnico,</w:t>
      </w:r>
    </w:p>
    <w:p w14:paraId="02D6778D" w14:textId="77777777" w:rsidR="00DC4587" w:rsidRPr="00DC4587" w:rsidRDefault="00DC4587" w:rsidP="00286641">
      <w:pPr>
        <w:autoSpaceDE w:val="0"/>
        <w:autoSpaceDN w:val="0"/>
        <w:adjustRightInd w:val="0"/>
        <w:spacing w:after="0"/>
        <w:jc w:val="both"/>
        <w:rPr>
          <w:rFonts w:ascii="Times New Roman" w:eastAsia="Times New Roman" w:hAnsi="Times New Roman" w:cs="Times New Roman"/>
          <w:bCs/>
        </w:rPr>
      </w:pPr>
      <w:r w:rsidRPr="00DC4587">
        <w:rPr>
          <w:rFonts w:ascii="Times New Roman" w:eastAsia="Times New Roman" w:hAnsi="Times New Roman" w:cs="Times New Roman"/>
          <w:bCs/>
        </w:rPr>
        <w:t>-</w:t>
      </w:r>
      <w:r w:rsidRPr="00DC4587">
        <w:rPr>
          <w:rFonts w:ascii="Times New Roman" w:eastAsia="Times New Roman" w:hAnsi="Times New Roman" w:cs="Times New Roman"/>
          <w:bCs/>
        </w:rPr>
        <w:tab/>
        <w:t>podpisane in potrjene garancijske liste,</w:t>
      </w:r>
    </w:p>
    <w:p w14:paraId="54E03AEF" w14:textId="24726D7D" w:rsidR="00DC4587" w:rsidRPr="00DC4587" w:rsidRDefault="00DC4587" w:rsidP="00286641">
      <w:pPr>
        <w:autoSpaceDE w:val="0"/>
        <w:autoSpaceDN w:val="0"/>
        <w:adjustRightInd w:val="0"/>
        <w:spacing w:after="0"/>
        <w:jc w:val="both"/>
        <w:rPr>
          <w:rFonts w:ascii="Times New Roman" w:eastAsia="Times New Roman" w:hAnsi="Times New Roman" w:cs="Times New Roman"/>
          <w:bCs/>
        </w:rPr>
      </w:pPr>
      <w:r w:rsidRPr="00DC4587">
        <w:rPr>
          <w:rFonts w:ascii="Times New Roman" w:eastAsia="Times New Roman" w:hAnsi="Times New Roman" w:cs="Times New Roman"/>
          <w:bCs/>
        </w:rPr>
        <w:t>-</w:t>
      </w:r>
      <w:r w:rsidRPr="00DC4587">
        <w:rPr>
          <w:rFonts w:ascii="Times New Roman" w:eastAsia="Times New Roman" w:hAnsi="Times New Roman" w:cs="Times New Roman"/>
          <w:bCs/>
        </w:rPr>
        <w:tab/>
        <w:t>tehnično dokumentacijo in navodila za uporabo v slovenskem</w:t>
      </w:r>
      <w:r w:rsidR="00286641">
        <w:rPr>
          <w:rFonts w:ascii="Times New Roman" w:eastAsia="Times New Roman" w:hAnsi="Times New Roman" w:cs="Times New Roman"/>
          <w:bCs/>
        </w:rPr>
        <w:t xml:space="preserve"> ali angleškem</w:t>
      </w:r>
      <w:r w:rsidRPr="00DC4587">
        <w:rPr>
          <w:rFonts w:ascii="Times New Roman" w:eastAsia="Times New Roman" w:hAnsi="Times New Roman" w:cs="Times New Roman"/>
          <w:bCs/>
        </w:rPr>
        <w:t xml:space="preserve"> jeziku,</w:t>
      </w:r>
    </w:p>
    <w:p w14:paraId="2B820553" w14:textId="1F2D5BF3" w:rsidR="00DC4587" w:rsidRPr="00DC4587" w:rsidRDefault="00DC4587" w:rsidP="00286641">
      <w:pPr>
        <w:autoSpaceDE w:val="0"/>
        <w:autoSpaceDN w:val="0"/>
        <w:adjustRightInd w:val="0"/>
        <w:spacing w:after="0"/>
        <w:jc w:val="both"/>
        <w:rPr>
          <w:rFonts w:ascii="Times New Roman" w:eastAsia="Times New Roman" w:hAnsi="Times New Roman" w:cs="Times New Roman"/>
          <w:bCs/>
        </w:rPr>
      </w:pPr>
      <w:r w:rsidRPr="00DC4587">
        <w:rPr>
          <w:rFonts w:ascii="Times New Roman" w:eastAsia="Times New Roman" w:hAnsi="Times New Roman" w:cs="Times New Roman"/>
          <w:bCs/>
        </w:rPr>
        <w:t>-</w:t>
      </w:r>
      <w:r w:rsidRPr="00DC4587">
        <w:rPr>
          <w:rFonts w:ascii="Times New Roman" w:eastAsia="Times New Roman" w:hAnsi="Times New Roman" w:cs="Times New Roman"/>
          <w:bCs/>
        </w:rPr>
        <w:tab/>
        <w:t>predpisana potrdila o atestih in testiranjih, če so jih za blago po zakonu dolžni predložiti;</w:t>
      </w:r>
    </w:p>
    <w:p w14:paraId="3613190B" w14:textId="77777777" w:rsidR="00DC4587" w:rsidRPr="00DC4587" w:rsidRDefault="00DC4587" w:rsidP="00286641">
      <w:pPr>
        <w:autoSpaceDE w:val="0"/>
        <w:autoSpaceDN w:val="0"/>
        <w:adjustRightInd w:val="0"/>
        <w:spacing w:after="0"/>
        <w:jc w:val="both"/>
        <w:rPr>
          <w:rFonts w:ascii="Times New Roman" w:eastAsia="Times New Roman" w:hAnsi="Times New Roman" w:cs="Times New Roman"/>
          <w:bCs/>
        </w:rPr>
      </w:pPr>
      <w:r w:rsidRPr="00DC4587">
        <w:rPr>
          <w:rFonts w:ascii="Times New Roman" w:eastAsia="Times New Roman" w:hAnsi="Times New Roman" w:cs="Times New Roman"/>
          <w:bCs/>
        </w:rPr>
        <w:t>-</w:t>
      </w:r>
      <w:r w:rsidRPr="00DC4587">
        <w:rPr>
          <w:rFonts w:ascii="Times New Roman" w:eastAsia="Times New Roman" w:hAnsi="Times New Roman" w:cs="Times New Roman"/>
          <w:bCs/>
        </w:rPr>
        <w:tab/>
        <w:t>druge dokumente, če so zahtevani.</w:t>
      </w:r>
    </w:p>
    <w:p w14:paraId="4C1D8325" w14:textId="77777777" w:rsidR="00DC4587" w:rsidRPr="00DC4587" w:rsidRDefault="00DC4587" w:rsidP="00DC4587">
      <w:pPr>
        <w:numPr>
          <w:ilvl w:val="0"/>
          <w:numId w:val="16"/>
        </w:numPr>
        <w:spacing w:before="200" w:after="240" w:line="276" w:lineRule="auto"/>
        <w:ind w:right="-132"/>
        <w:contextualSpacing/>
        <w:jc w:val="center"/>
        <w:rPr>
          <w:rFonts w:ascii="Times New Roman" w:eastAsia="Times New Roman" w:hAnsi="Times New Roman" w:cs="Times New Roman"/>
          <w:kern w:val="3"/>
          <w:lang w:eastAsia="zh-CN"/>
        </w:rPr>
      </w:pPr>
      <w:r w:rsidRPr="00DC4587">
        <w:rPr>
          <w:rFonts w:ascii="Times New Roman" w:eastAsia="Times New Roman" w:hAnsi="Times New Roman" w:cs="Times New Roman"/>
          <w:kern w:val="3"/>
          <w:lang w:eastAsia="zh-CN"/>
        </w:rPr>
        <w:t>člen</w:t>
      </w:r>
    </w:p>
    <w:p w14:paraId="233D0D4B" w14:textId="77777777" w:rsidR="00DC4587" w:rsidRPr="00DC4587" w:rsidRDefault="00DC4587" w:rsidP="00DC4587">
      <w:pPr>
        <w:spacing w:before="200" w:after="240"/>
        <w:ind w:left="1080" w:right="-132"/>
        <w:contextualSpacing/>
        <w:rPr>
          <w:rFonts w:ascii="Times New Roman" w:eastAsia="Times New Roman" w:hAnsi="Times New Roman" w:cs="Times New Roman"/>
          <w:kern w:val="3"/>
          <w:lang w:eastAsia="zh-CN"/>
        </w:rPr>
      </w:pPr>
    </w:p>
    <w:p w14:paraId="7833AA78"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Dobavitelj izstavi naročniku e-račun na podlagi dobavnic, ki jih je ob pravilni izpolnitvi podpisal naročnik. </w:t>
      </w:r>
    </w:p>
    <w:p w14:paraId="711FAE95"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Izvajalec vsak račun opremi s številko tega sporazuma in opis opreme s serijsko število dobavljene opreme.</w:t>
      </w:r>
    </w:p>
    <w:p w14:paraId="67798708"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 Naročnik je dolžan posamezni račun plačati v roku 30 dni od datuma pravilno izstavljenega računa oziroma skladno z vsakokratno veljavno zakonodajo.</w:t>
      </w:r>
    </w:p>
    <w:p w14:paraId="3C3E3651"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V primeru zamude pri plačilu je naročnik dolžan plačati zakonske zamudne obresti za čas zamude. </w:t>
      </w:r>
    </w:p>
    <w:p w14:paraId="39B6974B"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 xml:space="preserve">Kadar je kot najugodnejša izbrana skupna ponudba skupine izvajalcev, bodo plačila izvedena na transakcijski račun partnerja, ki je naročnik zavarovanja za dobro izvedbo pogodbenih obveznosti. </w:t>
      </w:r>
    </w:p>
    <w:p w14:paraId="2CD6F83B" w14:textId="77777777" w:rsidR="00DC4587" w:rsidRP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4DFDBD0F" w14:textId="77777777" w:rsidR="00DC4587" w:rsidRDefault="00DC4587" w:rsidP="00286641">
      <w:pPr>
        <w:autoSpaceDE w:val="0"/>
        <w:autoSpaceDN w:val="0"/>
        <w:adjustRightInd w:val="0"/>
        <w:spacing w:before="240"/>
        <w:jc w:val="both"/>
        <w:rPr>
          <w:rFonts w:ascii="Times New Roman" w:eastAsia="Times New Roman" w:hAnsi="Times New Roman" w:cs="Times New Roman"/>
          <w:bCs/>
        </w:rPr>
      </w:pPr>
      <w:r w:rsidRPr="00DC4587">
        <w:rPr>
          <w:rFonts w:ascii="Times New Roman" w:eastAsia="Times New Roman" w:hAnsi="Times New Roman" w:cs="Times New Roman"/>
          <w:bCs/>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04AB34B3" w14:textId="77777777" w:rsidR="00DC4587" w:rsidRPr="00DC4587" w:rsidRDefault="00DC4587" w:rsidP="00DC4587">
      <w:pPr>
        <w:spacing w:after="0"/>
        <w:rPr>
          <w:rFonts w:ascii="Times New Roman" w:hAnsi="Times New Roman" w:cs="Times New Roman"/>
        </w:rPr>
      </w:pPr>
    </w:p>
    <w:p w14:paraId="37115C6B" w14:textId="77777777" w:rsidR="00DC4587" w:rsidRPr="00DC4587" w:rsidRDefault="00DC4587" w:rsidP="00DC4587">
      <w:pPr>
        <w:suppressAutoHyphens/>
        <w:autoSpaceDN w:val="0"/>
        <w:textAlignment w:val="baseline"/>
        <w:rPr>
          <w:rFonts w:ascii="Times New Roman" w:eastAsia="Times New Roman" w:hAnsi="Times New Roman" w:cs="Times New Roman"/>
          <w:b/>
          <w:kern w:val="3"/>
          <w:lang w:eastAsia="zh-CN"/>
        </w:rPr>
      </w:pPr>
      <w:r w:rsidRPr="00DC4587">
        <w:rPr>
          <w:rFonts w:ascii="Times New Roman" w:eastAsia="Times New Roman" w:hAnsi="Times New Roman" w:cs="Times New Roman"/>
          <w:b/>
          <w:kern w:val="3"/>
          <w:lang w:eastAsia="zh-CN"/>
        </w:rPr>
        <w:t>VAROVANJE POSLOVNIH SKRIVNOSTI</w:t>
      </w:r>
    </w:p>
    <w:p w14:paraId="301340DA" w14:textId="77777777" w:rsidR="00DC4587" w:rsidRPr="00DC4587" w:rsidRDefault="00DC4587" w:rsidP="00DC4587">
      <w:pPr>
        <w:pStyle w:val="Odstavekseznama"/>
        <w:numPr>
          <w:ilvl w:val="0"/>
          <w:numId w:val="16"/>
        </w:numPr>
        <w:spacing w:before="200" w:after="240"/>
        <w:contextualSpacing/>
        <w:jc w:val="center"/>
      </w:pPr>
      <w:r w:rsidRPr="00DC4587">
        <w:t>člen</w:t>
      </w:r>
    </w:p>
    <w:p w14:paraId="6DABA5B6" w14:textId="77777777" w:rsidR="00DC4587" w:rsidRPr="00DC4587" w:rsidRDefault="00DC4587" w:rsidP="00596A6C">
      <w:pPr>
        <w:tabs>
          <w:tab w:val="left" w:pos="792"/>
        </w:tabs>
        <w:jc w:val="both"/>
        <w:rPr>
          <w:rFonts w:ascii="Times New Roman" w:hAnsi="Times New Roman" w:cs="Times New Roman"/>
        </w:rPr>
      </w:pPr>
      <w:r w:rsidRPr="00DC4587">
        <w:rPr>
          <w:rFonts w:ascii="Times New Roman" w:hAnsi="Times New Roman" w:cs="Times New Roman"/>
        </w:rPr>
        <w:t xml:space="preserve">Stranki sta sporazumni, da vsi podatki, do katerih bi prišli z izvedbo pogodbe, z izjemo podatkov, ki so javni na podlagi zakonodaje, predstavljajo poslovno skrivnost in se zavezujeta, da bosta vse podatke skrbno varovali. </w:t>
      </w:r>
    </w:p>
    <w:p w14:paraId="6D0131FF" w14:textId="77777777" w:rsidR="00DC4587" w:rsidRPr="00DC4587" w:rsidRDefault="00DC4587" w:rsidP="00596A6C">
      <w:pPr>
        <w:tabs>
          <w:tab w:val="left" w:pos="792"/>
        </w:tabs>
        <w:jc w:val="both"/>
        <w:rPr>
          <w:rFonts w:ascii="Times New Roman" w:hAnsi="Times New Roman" w:cs="Times New Roman"/>
        </w:rPr>
      </w:pPr>
      <w:r w:rsidRPr="00DC4587">
        <w:rPr>
          <w:rFonts w:ascii="Times New Roman" w:hAnsi="Times New Roman" w:cs="Times New Roman"/>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61E7FFA4" w14:textId="77777777" w:rsidR="00DC4587" w:rsidRPr="00DC4587" w:rsidRDefault="00DC4587" w:rsidP="00596A6C">
      <w:pPr>
        <w:tabs>
          <w:tab w:val="left" w:pos="792"/>
        </w:tabs>
        <w:jc w:val="both"/>
        <w:rPr>
          <w:rFonts w:ascii="Times New Roman" w:hAnsi="Times New Roman" w:cs="Times New Roman"/>
        </w:rPr>
      </w:pPr>
      <w:r w:rsidRPr="00DC4587">
        <w:rPr>
          <w:rFonts w:ascii="Times New Roman" w:hAnsi="Times New Roman" w:cs="Times New Roman"/>
        </w:rPr>
        <w:t xml:space="preserve">Za dobavitelja, ki opravlja za naročnika pogodbene obveznosti, velja glede teh obveznosti enako strog način varovanja podatkov, kot jih ima naročnik. </w:t>
      </w:r>
    </w:p>
    <w:p w14:paraId="1C472819" w14:textId="77777777" w:rsidR="00DC4587" w:rsidRPr="00DC4587" w:rsidRDefault="00DC4587" w:rsidP="00DC4587">
      <w:pPr>
        <w:tabs>
          <w:tab w:val="left" w:pos="792"/>
        </w:tabs>
        <w:rPr>
          <w:rFonts w:ascii="Times New Roman" w:hAnsi="Times New Roman" w:cs="Times New Roman"/>
        </w:rPr>
      </w:pPr>
      <w:r w:rsidRPr="00DC4587">
        <w:rPr>
          <w:rFonts w:ascii="Times New Roman" w:hAnsi="Times New Roman" w:cs="Times New Roman"/>
        </w:rPr>
        <w:lastRenderedPageBreak/>
        <w:t>Obveznost varovanja podatkov se nanašata tako na čas izvrševanja okvirnega sporazuma, kot tudi za čas po tem. V primeru kršitve določb o varovanju poslovne skrivnosti, je dobavitelj naročniku odškodninsko odgovoren za vso posredno in neposredno škodo</w:t>
      </w:r>
      <w:r w:rsidRPr="00DC4587">
        <w:rPr>
          <w:rFonts w:ascii="Times New Roman" w:hAnsi="Times New Roman" w:cs="Times New Roman"/>
          <w:bCs/>
        </w:rPr>
        <w:t>.</w:t>
      </w:r>
    </w:p>
    <w:p w14:paraId="70DA01AC" w14:textId="77777777" w:rsidR="00DC4587" w:rsidRPr="00DC4587" w:rsidRDefault="00DC4587" w:rsidP="00DC4587">
      <w:pPr>
        <w:pStyle w:val="Odstavekseznama"/>
        <w:numPr>
          <w:ilvl w:val="0"/>
          <w:numId w:val="16"/>
        </w:numPr>
        <w:spacing w:before="200" w:after="0"/>
        <w:ind w:right="-132"/>
        <w:contextualSpacing/>
        <w:jc w:val="center"/>
      </w:pPr>
      <w:r w:rsidRPr="00DC4587">
        <w:rPr>
          <w:rFonts w:eastAsia="Times New Roman"/>
          <w:kern w:val="3"/>
          <w:lang w:eastAsia="zh-CN"/>
        </w:rPr>
        <w:t>člen</w:t>
      </w:r>
    </w:p>
    <w:p w14:paraId="767F2555" w14:textId="77777777" w:rsidR="00DC4587" w:rsidRPr="00DC4587" w:rsidRDefault="00DC4587" w:rsidP="00DC4587">
      <w:pPr>
        <w:pStyle w:val="Odstavekseznama"/>
        <w:ind w:left="1080" w:right="-132"/>
        <w:rPr>
          <w:b/>
        </w:rPr>
      </w:pPr>
    </w:p>
    <w:p w14:paraId="06C825D8" w14:textId="77777777" w:rsidR="00DC4587" w:rsidRPr="00DC4587" w:rsidRDefault="00DC4587" w:rsidP="00DC4587">
      <w:pPr>
        <w:pStyle w:val="Standard"/>
        <w:rPr>
          <w:rFonts w:ascii="Times New Roman" w:eastAsia="Arial Unicode MS" w:hAnsi="Times New Roman" w:cs="Times New Roman"/>
          <w:lang w:eastAsia="sl-SI"/>
        </w:rPr>
      </w:pPr>
      <w:r w:rsidRPr="00DC4587">
        <w:rPr>
          <w:rFonts w:ascii="Times New Roman" w:eastAsia="Arial Unicode MS" w:hAnsi="Times New Roman" w:cs="Times New Roman"/>
          <w:lang w:eastAsia="sl-SI"/>
        </w:rPr>
        <w:t>Okvirni sporazum je sklenjen, ko ga podpišeta obe pogodbeni stranki in začne veljati, ko naročnik prejme zavarovanje za dobro izvedbo pogodbenih obveznosti.</w:t>
      </w:r>
    </w:p>
    <w:p w14:paraId="47607B9A" w14:textId="77777777" w:rsidR="00DC4587" w:rsidRPr="00DC4587" w:rsidRDefault="00DC4587" w:rsidP="00DC4587">
      <w:pPr>
        <w:spacing w:before="240"/>
        <w:rPr>
          <w:rFonts w:ascii="Times New Roman" w:hAnsi="Times New Roman" w:cs="Times New Roman"/>
          <w:b/>
        </w:rPr>
      </w:pPr>
      <w:r w:rsidRPr="00DC4587">
        <w:rPr>
          <w:rFonts w:ascii="Times New Roman" w:hAnsi="Times New Roman" w:cs="Times New Roman"/>
          <w:b/>
          <w:bCs/>
        </w:rPr>
        <w:t xml:space="preserve">PREDČASNA ODPOVED / </w:t>
      </w:r>
      <w:r w:rsidRPr="00DC4587">
        <w:rPr>
          <w:rFonts w:ascii="Times New Roman" w:hAnsi="Times New Roman" w:cs="Times New Roman"/>
          <w:b/>
        </w:rPr>
        <w:t>RAZDRTJE OKVIRNEGA SPORAZUMA</w:t>
      </w:r>
    </w:p>
    <w:p w14:paraId="5B729C42" w14:textId="77777777" w:rsidR="00DC4587" w:rsidRPr="00DC4587" w:rsidRDefault="00DC4587" w:rsidP="00DC4587">
      <w:pPr>
        <w:pStyle w:val="Odstavekseznama"/>
        <w:numPr>
          <w:ilvl w:val="0"/>
          <w:numId w:val="16"/>
        </w:numPr>
        <w:spacing w:before="200" w:after="0"/>
        <w:ind w:right="-132"/>
        <w:contextualSpacing/>
        <w:jc w:val="center"/>
        <w:rPr>
          <w:rFonts w:eastAsia="Times New Roman"/>
          <w:kern w:val="3"/>
          <w:lang w:eastAsia="zh-CN"/>
        </w:rPr>
      </w:pPr>
      <w:r w:rsidRPr="00DC4587">
        <w:rPr>
          <w:rFonts w:eastAsia="Times New Roman"/>
          <w:kern w:val="3"/>
          <w:lang w:eastAsia="zh-CN"/>
        </w:rPr>
        <w:t>člen</w:t>
      </w:r>
    </w:p>
    <w:p w14:paraId="56E17D98" w14:textId="77777777" w:rsidR="00DC4587" w:rsidRPr="00DC4587" w:rsidRDefault="00DC4587" w:rsidP="00596A6C">
      <w:pPr>
        <w:spacing w:before="240" w:after="0"/>
        <w:jc w:val="both"/>
        <w:rPr>
          <w:rFonts w:ascii="Times New Roman" w:hAnsi="Times New Roman" w:cs="Times New Roman"/>
        </w:rPr>
      </w:pPr>
      <w:r w:rsidRPr="00DC4587">
        <w:rPr>
          <w:rFonts w:ascii="Times New Roman" w:hAnsi="Times New Roman" w:cs="Times New Roman"/>
        </w:rPr>
        <w:t>Naročnik bo vse pripombe v zvezi z izvrševanjem tega okvirnega sporazuma sporočil dobavitelju v pisni obliki. V kolikor dobavitelj ne upošteva upravičenih pripomb naročnika, lahko naročnik odstopi od okvirnega sporazuma. O odstopu od okvirnega sporazuma naročnik pisno obvesti dobavitelja s poštno povratnico.</w:t>
      </w:r>
    </w:p>
    <w:p w14:paraId="239C2675" w14:textId="77777777" w:rsidR="00DC4587" w:rsidRPr="00DC4587" w:rsidRDefault="00DC4587" w:rsidP="00596A6C">
      <w:pPr>
        <w:spacing w:before="240" w:after="0"/>
        <w:jc w:val="both"/>
        <w:rPr>
          <w:rFonts w:ascii="Times New Roman" w:hAnsi="Times New Roman" w:cs="Times New Roman"/>
        </w:rPr>
      </w:pPr>
      <w:r w:rsidRPr="00DC4587">
        <w:rPr>
          <w:rFonts w:ascii="Times New Roman" w:hAnsi="Times New Roman" w:cs="Times New Roman"/>
        </w:rPr>
        <w:t>Naročnik lahko od okvirnega sporazuma odstopi v primeru, če (našteto primeroma, a ne izključno):</w:t>
      </w:r>
    </w:p>
    <w:p w14:paraId="387C221B" w14:textId="77777777" w:rsidR="00DC4587" w:rsidRPr="00DC4587" w:rsidRDefault="00DC4587" w:rsidP="00596A6C">
      <w:pPr>
        <w:pStyle w:val="Odstavekseznama"/>
        <w:numPr>
          <w:ilvl w:val="1"/>
          <w:numId w:val="26"/>
        </w:numPr>
        <w:spacing w:after="0"/>
        <w:ind w:left="567" w:right="-132"/>
        <w:contextualSpacing/>
        <w:jc w:val="both"/>
      </w:pPr>
      <w:r w:rsidRPr="00DC4587">
        <w:t>pride dobavitelj v takšno finančno situacijo, ki bi mu onemogočila izvedbo pogodbenih obveznosti,</w:t>
      </w:r>
    </w:p>
    <w:p w14:paraId="0D354A37" w14:textId="77777777" w:rsidR="00DC4587" w:rsidRPr="00DC4587" w:rsidRDefault="00DC4587" w:rsidP="00596A6C">
      <w:pPr>
        <w:pStyle w:val="Odstavekseznama"/>
        <w:numPr>
          <w:ilvl w:val="1"/>
          <w:numId w:val="26"/>
        </w:numPr>
        <w:spacing w:after="0"/>
        <w:ind w:left="567" w:right="-132"/>
        <w:contextualSpacing/>
        <w:jc w:val="both"/>
      </w:pPr>
      <w:r w:rsidRPr="00DC4587">
        <w:t>dobavitelj prekine z deli brez pisnega soglasja naročnika,</w:t>
      </w:r>
    </w:p>
    <w:p w14:paraId="506CE2BE" w14:textId="77777777" w:rsidR="00DC4587" w:rsidRPr="00DC4587" w:rsidRDefault="00DC4587" w:rsidP="00596A6C">
      <w:pPr>
        <w:pStyle w:val="Odstavekseznama"/>
        <w:numPr>
          <w:ilvl w:val="1"/>
          <w:numId w:val="26"/>
        </w:numPr>
        <w:spacing w:after="0"/>
        <w:ind w:left="567" w:right="-132"/>
        <w:contextualSpacing/>
        <w:jc w:val="both"/>
      </w:pPr>
      <w:r w:rsidRPr="00DC4587">
        <w:t>če dobavitelj malomarno in nepravočasno opravlja pogodbena dela,</w:t>
      </w:r>
    </w:p>
    <w:p w14:paraId="7C4366CA" w14:textId="77777777" w:rsidR="00DC4587" w:rsidRPr="00DC4587" w:rsidRDefault="00DC4587" w:rsidP="00596A6C">
      <w:pPr>
        <w:pStyle w:val="Odstavekseznama"/>
        <w:numPr>
          <w:ilvl w:val="1"/>
          <w:numId w:val="26"/>
        </w:numPr>
        <w:spacing w:after="0"/>
        <w:ind w:left="567" w:right="-132"/>
        <w:contextualSpacing/>
        <w:jc w:val="both"/>
      </w:pPr>
      <w:r w:rsidRPr="00DC4587">
        <w:t>če dobavitelj krši določila tega okvirnega sporazuma,</w:t>
      </w:r>
    </w:p>
    <w:p w14:paraId="40CB566F" w14:textId="77777777" w:rsidR="00DC4587" w:rsidRPr="00DC4587" w:rsidRDefault="00DC4587" w:rsidP="00596A6C">
      <w:pPr>
        <w:pStyle w:val="Odstavekseznama"/>
        <w:numPr>
          <w:ilvl w:val="1"/>
          <w:numId w:val="26"/>
        </w:numPr>
        <w:spacing w:after="0"/>
        <w:ind w:left="567" w:right="-132"/>
        <w:contextualSpacing/>
        <w:jc w:val="both"/>
      </w:pPr>
      <w:r w:rsidRPr="00DC4587">
        <w:t xml:space="preserve">če dobavitelj ne upošteva reklamacij glede kakovosti, vrste in količine. </w:t>
      </w:r>
    </w:p>
    <w:p w14:paraId="53BFAE53" w14:textId="77777777" w:rsidR="00DC4587" w:rsidRPr="00DC4587" w:rsidRDefault="00DC4587" w:rsidP="00596A6C">
      <w:pPr>
        <w:spacing w:before="240"/>
        <w:jc w:val="both"/>
        <w:rPr>
          <w:rFonts w:ascii="Times New Roman" w:hAnsi="Times New Roman" w:cs="Times New Roman"/>
        </w:rPr>
      </w:pPr>
      <w:r w:rsidRPr="00DC4587">
        <w:rPr>
          <w:rFonts w:ascii="Times New Roman" w:hAnsi="Times New Roman" w:cs="Times New Roman"/>
        </w:rPr>
        <w:t xml:space="preserve">Dobavitelj ima v primeru razdrtja okvirnega sporazuma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7B8F835C" w14:textId="77777777" w:rsidR="00DC4587" w:rsidRPr="00DC4587" w:rsidRDefault="00DC4587" w:rsidP="00596A6C">
      <w:pPr>
        <w:jc w:val="both"/>
        <w:rPr>
          <w:rFonts w:ascii="Times New Roman" w:hAnsi="Times New Roman" w:cs="Times New Roman"/>
        </w:rPr>
      </w:pPr>
      <w:r w:rsidRPr="00DC4587">
        <w:rPr>
          <w:rFonts w:ascii="Times New Roman" w:hAnsi="Times New Roman" w:cs="Times New Roman"/>
        </w:rPr>
        <w:t>Če je okvirni sporazum razdrt, mora dobavitelj takoj ustaviti dobavo po tem okvirnem sporazumu.</w:t>
      </w:r>
    </w:p>
    <w:p w14:paraId="4BAF5F20" w14:textId="77777777" w:rsidR="00DC4587" w:rsidRPr="00DC4587" w:rsidRDefault="00DC4587" w:rsidP="00596A6C">
      <w:pPr>
        <w:autoSpaceDE w:val="0"/>
        <w:autoSpaceDN w:val="0"/>
        <w:adjustRightInd w:val="0"/>
        <w:jc w:val="both"/>
        <w:rPr>
          <w:rFonts w:ascii="Times New Roman" w:hAnsi="Times New Roman" w:cs="Times New Roman"/>
        </w:rPr>
      </w:pPr>
      <w:r w:rsidRPr="00DC4587">
        <w:rPr>
          <w:rFonts w:ascii="Times New Roman" w:hAnsi="Times New Roman" w:cs="Times New Roman"/>
        </w:rPr>
        <w:t>Okvirni sporazum preneha veljati, če se bo tekom izvajanja okvirnega sporazuma ugotovilo, da je dobavitelj, partner ali njegov podizvajalec kršil okoljsko, delovno in socialno zakonodajo.</w:t>
      </w:r>
    </w:p>
    <w:p w14:paraId="21E12E76" w14:textId="77777777" w:rsidR="00DC4587" w:rsidRPr="00DC4587" w:rsidRDefault="00DC4587" w:rsidP="00DC4587">
      <w:pPr>
        <w:pStyle w:val="Odstavekseznama"/>
        <w:numPr>
          <w:ilvl w:val="0"/>
          <w:numId w:val="16"/>
        </w:numPr>
        <w:spacing w:before="200" w:after="240"/>
        <w:ind w:right="-132"/>
        <w:contextualSpacing/>
        <w:jc w:val="center"/>
        <w:rPr>
          <w:rFonts w:eastAsia="Times New Roman"/>
          <w:kern w:val="3"/>
          <w:lang w:eastAsia="zh-CN"/>
        </w:rPr>
      </w:pPr>
      <w:r w:rsidRPr="00DC4587">
        <w:rPr>
          <w:rFonts w:eastAsia="Times New Roman"/>
          <w:kern w:val="3"/>
          <w:lang w:eastAsia="zh-CN"/>
        </w:rPr>
        <w:t>člen</w:t>
      </w:r>
    </w:p>
    <w:p w14:paraId="56C0248E" w14:textId="77777777" w:rsidR="00DC4587" w:rsidRPr="00DC4587" w:rsidRDefault="00DC4587" w:rsidP="00596A6C">
      <w:pPr>
        <w:autoSpaceDE w:val="0"/>
        <w:autoSpaceDN w:val="0"/>
        <w:adjustRightInd w:val="0"/>
        <w:spacing w:after="0"/>
        <w:jc w:val="both"/>
        <w:rPr>
          <w:rFonts w:ascii="Times New Roman" w:hAnsi="Times New Roman" w:cs="Times New Roman"/>
        </w:rPr>
      </w:pPr>
      <w:r w:rsidRPr="00DC4587">
        <w:rPr>
          <w:rFonts w:ascii="Times New Roman" w:hAnsi="Times New Roman" w:cs="Times New Roman"/>
        </w:rPr>
        <w:t>Naročnik lahko pogodbo predčasno odpove iz naslednjih razlogov:</w:t>
      </w:r>
    </w:p>
    <w:p w14:paraId="5D1E0E25" w14:textId="77777777" w:rsidR="00DC4587" w:rsidRPr="00DC4587" w:rsidRDefault="00DC4587" w:rsidP="00596A6C">
      <w:pPr>
        <w:numPr>
          <w:ilvl w:val="0"/>
          <w:numId w:val="24"/>
        </w:numPr>
        <w:spacing w:after="0" w:line="276" w:lineRule="auto"/>
        <w:jc w:val="both"/>
        <w:rPr>
          <w:rFonts w:ascii="Times New Roman" w:hAnsi="Times New Roman" w:cs="Times New Roman"/>
        </w:rPr>
      </w:pPr>
      <w:r w:rsidRPr="00DC4587">
        <w:rPr>
          <w:rFonts w:ascii="Times New Roman" w:hAnsi="Times New Roman" w:cs="Times New Roman"/>
        </w:rPr>
        <w:t>če naročnik ali njegov pooblaščenec izvede novo javno naročilo z istovrstnega področja, ali organ, pooblaščen za izvedbo skupnega javnega naročila za to področje, izvede javni razpis, ki je po veljavni zakonodaji obvezujoč za naročnika;</w:t>
      </w:r>
    </w:p>
    <w:p w14:paraId="6511865E" w14:textId="77777777" w:rsidR="00DC4587" w:rsidRPr="00DC4587" w:rsidRDefault="00DC4587" w:rsidP="00596A6C">
      <w:pPr>
        <w:pStyle w:val="Odstavekseznama"/>
        <w:numPr>
          <w:ilvl w:val="0"/>
          <w:numId w:val="24"/>
        </w:numPr>
        <w:autoSpaceDE w:val="0"/>
        <w:autoSpaceDN w:val="0"/>
        <w:adjustRightInd w:val="0"/>
        <w:spacing w:after="0"/>
        <w:jc w:val="both"/>
      </w:pPr>
      <w:r w:rsidRPr="00DC4587">
        <w:t>naročnik nima v posameznem proračunskem letu v ta namen zagotovljenih sredstev;</w:t>
      </w:r>
    </w:p>
    <w:p w14:paraId="6C5CB7AF" w14:textId="77777777" w:rsidR="00DC4587" w:rsidRPr="00DC4587" w:rsidRDefault="00DC4587" w:rsidP="00596A6C">
      <w:pPr>
        <w:pStyle w:val="Navadensplet"/>
        <w:numPr>
          <w:ilvl w:val="0"/>
          <w:numId w:val="24"/>
        </w:numPr>
        <w:spacing w:before="0" w:beforeAutospacing="0" w:after="0" w:afterAutospacing="0" w:line="276" w:lineRule="auto"/>
        <w:rPr>
          <w:sz w:val="22"/>
          <w:szCs w:val="22"/>
        </w:rPr>
      </w:pPr>
      <w:r w:rsidRPr="00DC4587">
        <w:rPr>
          <w:sz w:val="22"/>
          <w:szCs w:val="22"/>
        </w:rPr>
        <w:t>naročnik lahko odpove pogodbo tudi brez razloga.</w:t>
      </w:r>
    </w:p>
    <w:p w14:paraId="3BFFB839" w14:textId="77777777" w:rsidR="00DC4587" w:rsidRPr="00DC4587" w:rsidRDefault="00DC4587" w:rsidP="00596A6C">
      <w:pPr>
        <w:spacing w:before="240"/>
        <w:jc w:val="both"/>
        <w:rPr>
          <w:rFonts w:ascii="Times New Roman" w:hAnsi="Times New Roman" w:cs="Times New Roman"/>
        </w:rPr>
      </w:pPr>
      <w:r w:rsidRPr="00DC4587">
        <w:rPr>
          <w:rFonts w:ascii="Times New Roman" w:hAnsi="Times New Roman" w:cs="Times New Roman"/>
        </w:rPr>
        <w:t xml:space="preserve">Naročnik bo v primeru odstopa od tega sporazuma o tem pisno obvestil dobavitelja, in sicer v roku, ki ga določi naročnik, ta pa ni daljši od 14 dni do treh mesecev od odstopa od okvirnega sporazuma </w:t>
      </w:r>
    </w:p>
    <w:p w14:paraId="5C4B4217" w14:textId="77777777" w:rsidR="00DC4587" w:rsidRPr="00DC4587" w:rsidRDefault="00DC4587" w:rsidP="00DC4587">
      <w:pPr>
        <w:pStyle w:val="Odstavekseznama"/>
        <w:numPr>
          <w:ilvl w:val="0"/>
          <w:numId w:val="16"/>
        </w:numPr>
        <w:spacing w:before="200" w:after="0"/>
        <w:ind w:right="-132"/>
        <w:contextualSpacing/>
        <w:jc w:val="center"/>
        <w:rPr>
          <w:rFonts w:eastAsia="Times New Roman"/>
          <w:kern w:val="3"/>
          <w:lang w:eastAsia="zh-CN"/>
        </w:rPr>
      </w:pPr>
      <w:r w:rsidRPr="00DC4587">
        <w:rPr>
          <w:rFonts w:eastAsia="Times New Roman"/>
          <w:kern w:val="3"/>
          <w:lang w:eastAsia="zh-CN"/>
        </w:rPr>
        <w:t>člen</w:t>
      </w:r>
    </w:p>
    <w:p w14:paraId="4E334EF6" w14:textId="77777777" w:rsidR="00DC4587" w:rsidRPr="00DC4587" w:rsidRDefault="00DC4587" w:rsidP="00596A6C">
      <w:pPr>
        <w:spacing w:before="240"/>
        <w:jc w:val="both"/>
        <w:rPr>
          <w:rFonts w:ascii="Times New Roman" w:hAnsi="Times New Roman" w:cs="Times New Roman"/>
        </w:rPr>
      </w:pPr>
      <w:r w:rsidRPr="00DC4587">
        <w:rPr>
          <w:rFonts w:ascii="Times New Roman" w:hAnsi="Times New Roman" w:cs="Times New Roman"/>
        </w:rPr>
        <w:t xml:space="preserve">Če dobavitelj ne opravlja del v skladu s to pogodbo in ponudbeno dokumentacijo ter pri delu ne upošteva veljavne zakonodaje ali navodil naročnika, če dobavlja opremo brez ustreznih z zakonodajo predpisanih listin in dokazil in pri tem nastane škoda, sme naročnik odstopiti od pogodbe ter zahtevati povrnitev nastale škode. Odstop začne učinkovati z dnem, ko dobavitelj prejme obvestilo o odpovedi. </w:t>
      </w:r>
    </w:p>
    <w:p w14:paraId="21690EB5" w14:textId="77777777" w:rsidR="00DC4587" w:rsidRPr="00DC4587" w:rsidRDefault="00DC4587" w:rsidP="00DC4587">
      <w:pPr>
        <w:rPr>
          <w:rFonts w:ascii="Times New Roman" w:eastAsia="Arial Unicode MS" w:hAnsi="Times New Roman" w:cs="Times New Roman"/>
          <w:kern w:val="3"/>
        </w:rPr>
      </w:pPr>
      <w:r w:rsidRPr="00DC4587">
        <w:rPr>
          <w:rFonts w:ascii="Times New Roman" w:hAnsi="Times New Roman" w:cs="Times New Roman"/>
          <w:b/>
        </w:rPr>
        <w:lastRenderedPageBreak/>
        <w:t>PROTIKORUPCIJSKA KLAVZULA</w:t>
      </w:r>
    </w:p>
    <w:p w14:paraId="5665F957" w14:textId="77777777" w:rsidR="00DC4587" w:rsidRPr="00DC4587" w:rsidRDefault="00DC4587" w:rsidP="00DC4587">
      <w:pPr>
        <w:pStyle w:val="Odstavekseznama"/>
        <w:numPr>
          <w:ilvl w:val="0"/>
          <w:numId w:val="16"/>
        </w:numPr>
        <w:spacing w:before="200" w:after="0"/>
        <w:ind w:right="-132"/>
        <w:contextualSpacing/>
        <w:jc w:val="center"/>
        <w:rPr>
          <w:rFonts w:eastAsia="Arial Unicode MS"/>
          <w:kern w:val="3"/>
        </w:rPr>
      </w:pPr>
      <w:r w:rsidRPr="00DC4587">
        <w:rPr>
          <w:rFonts w:eastAsia="Arial Unicode MS"/>
          <w:kern w:val="3"/>
        </w:rPr>
        <w:t xml:space="preserve"> </w:t>
      </w:r>
      <w:r w:rsidRPr="00DC4587">
        <w:rPr>
          <w:rFonts w:eastAsia="Times New Roman"/>
          <w:kern w:val="3"/>
          <w:lang w:eastAsia="zh-CN"/>
        </w:rPr>
        <w:t>člen</w:t>
      </w:r>
    </w:p>
    <w:p w14:paraId="6EC87E08" w14:textId="77777777" w:rsidR="00596A6C" w:rsidRPr="0084714C" w:rsidRDefault="00596A6C" w:rsidP="00596A6C">
      <w:pPr>
        <w:jc w:val="both"/>
        <w:rPr>
          <w:rFonts w:ascii="Times New Roman" w:hAnsi="Times New Roman" w:cs="Times New Roman"/>
        </w:rPr>
      </w:pPr>
      <w:r w:rsidRPr="0084714C">
        <w:rPr>
          <w:rFonts w:ascii="Times New Roman" w:hAnsi="Times New Roman" w:cs="Times New Roman"/>
        </w:rPr>
        <w:t>Ta pogodba je nična, če pri njej kdo v imenu ali na račun druge stranke pogodbe, predstavniku ali posredniku organa ali organizacije iz javnega sektorja obljubi, ponudi ali da kakšno nedovoljeno korist za:</w:t>
      </w:r>
    </w:p>
    <w:p w14:paraId="1C97DD03" w14:textId="77777777" w:rsidR="00596A6C" w:rsidRPr="0084714C" w:rsidRDefault="00596A6C" w:rsidP="00596A6C">
      <w:pPr>
        <w:numPr>
          <w:ilvl w:val="0"/>
          <w:numId w:val="31"/>
        </w:numPr>
        <w:tabs>
          <w:tab w:val="num" w:pos="284"/>
        </w:tabs>
        <w:spacing w:after="0" w:line="240" w:lineRule="auto"/>
        <w:ind w:left="284" w:hanging="284"/>
        <w:jc w:val="both"/>
        <w:rPr>
          <w:rFonts w:ascii="Times New Roman" w:hAnsi="Times New Roman" w:cs="Times New Roman"/>
        </w:rPr>
      </w:pPr>
      <w:r w:rsidRPr="0084714C">
        <w:rPr>
          <w:rFonts w:ascii="Times New Roman" w:hAnsi="Times New Roman" w:cs="Times New Roman"/>
        </w:rPr>
        <w:t>pridobitev posla ali</w:t>
      </w:r>
    </w:p>
    <w:p w14:paraId="09068958" w14:textId="77777777" w:rsidR="00596A6C" w:rsidRPr="0084714C" w:rsidRDefault="00596A6C" w:rsidP="00596A6C">
      <w:pPr>
        <w:numPr>
          <w:ilvl w:val="0"/>
          <w:numId w:val="31"/>
        </w:numPr>
        <w:tabs>
          <w:tab w:val="num" w:pos="284"/>
        </w:tabs>
        <w:spacing w:after="0" w:line="240" w:lineRule="auto"/>
        <w:ind w:left="284" w:hanging="284"/>
        <w:jc w:val="both"/>
        <w:rPr>
          <w:rFonts w:ascii="Times New Roman" w:hAnsi="Times New Roman" w:cs="Times New Roman"/>
        </w:rPr>
      </w:pPr>
      <w:r w:rsidRPr="0084714C">
        <w:rPr>
          <w:rFonts w:ascii="Times New Roman" w:hAnsi="Times New Roman" w:cs="Times New Roman"/>
        </w:rPr>
        <w:t>za sklenitev posla pod ugodnejšimi pogoji ali</w:t>
      </w:r>
    </w:p>
    <w:p w14:paraId="5ACFB2DC" w14:textId="77777777" w:rsidR="00596A6C" w:rsidRPr="0084714C" w:rsidRDefault="00596A6C" w:rsidP="00596A6C">
      <w:pPr>
        <w:numPr>
          <w:ilvl w:val="0"/>
          <w:numId w:val="31"/>
        </w:numPr>
        <w:tabs>
          <w:tab w:val="num" w:pos="284"/>
        </w:tabs>
        <w:spacing w:after="0" w:line="240" w:lineRule="auto"/>
        <w:ind w:left="284" w:hanging="284"/>
        <w:jc w:val="both"/>
        <w:rPr>
          <w:rFonts w:ascii="Times New Roman" w:hAnsi="Times New Roman" w:cs="Times New Roman"/>
        </w:rPr>
      </w:pPr>
      <w:r w:rsidRPr="0084714C">
        <w:rPr>
          <w:rFonts w:ascii="Times New Roman" w:hAnsi="Times New Roman" w:cs="Times New Roman"/>
        </w:rPr>
        <w:t>za opustitev dolžnega nadzora nad izvajanjem pogodbenih obveznosti ali</w:t>
      </w:r>
    </w:p>
    <w:p w14:paraId="6D0D7D1B" w14:textId="77777777" w:rsidR="00596A6C" w:rsidRPr="00596A6C" w:rsidRDefault="00596A6C" w:rsidP="00596A6C">
      <w:pPr>
        <w:numPr>
          <w:ilvl w:val="0"/>
          <w:numId w:val="31"/>
        </w:numPr>
        <w:tabs>
          <w:tab w:val="num" w:pos="284"/>
        </w:tabs>
        <w:spacing w:after="0" w:line="240" w:lineRule="auto"/>
        <w:ind w:left="284" w:hanging="284"/>
        <w:jc w:val="both"/>
        <w:rPr>
          <w:rFonts w:ascii="Times New Roman" w:hAnsi="Times New Roman" w:cs="Times New Roman"/>
          <w:b/>
        </w:rPr>
      </w:pPr>
      <w:r w:rsidRPr="0084714C">
        <w:rPr>
          <w:rFonts w:ascii="Times New Roman" w:hAnsi="Times New Roman" w:cs="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DAC0A1" w14:textId="77777777" w:rsidR="00596A6C" w:rsidRPr="0084714C" w:rsidRDefault="00596A6C" w:rsidP="00596A6C">
      <w:pPr>
        <w:spacing w:after="0" w:line="240" w:lineRule="auto"/>
        <w:ind w:left="284"/>
        <w:jc w:val="both"/>
        <w:rPr>
          <w:rFonts w:ascii="Times New Roman" w:hAnsi="Times New Roman" w:cs="Times New Roman"/>
          <w:b/>
        </w:rPr>
      </w:pPr>
    </w:p>
    <w:p w14:paraId="6046C441" w14:textId="77777777" w:rsidR="00596A6C" w:rsidRPr="00596A6C" w:rsidRDefault="00596A6C" w:rsidP="00596A6C">
      <w:pPr>
        <w:rPr>
          <w:rFonts w:ascii="Times New Roman" w:hAnsi="Times New Roman" w:cs="Times New Roman"/>
          <w:b/>
          <w:bCs/>
        </w:rPr>
      </w:pPr>
      <w:r w:rsidRPr="00596A6C">
        <w:rPr>
          <w:rFonts w:ascii="Times New Roman" w:hAnsi="Times New Roman" w:cs="Times New Roman"/>
          <w:b/>
          <w:bCs/>
        </w:rPr>
        <w:t>RAZVEZNI POGOJ</w:t>
      </w:r>
    </w:p>
    <w:p w14:paraId="15E3ED53" w14:textId="77777777" w:rsidR="00596A6C" w:rsidRPr="0084714C" w:rsidRDefault="00596A6C" w:rsidP="00596A6C">
      <w:pPr>
        <w:jc w:val="center"/>
        <w:rPr>
          <w:rFonts w:ascii="Times New Roman" w:hAnsi="Times New Roman" w:cs="Times New Roman"/>
        </w:rPr>
      </w:pPr>
      <w:r w:rsidRPr="0084714C">
        <w:rPr>
          <w:rFonts w:ascii="Times New Roman" w:hAnsi="Times New Roman" w:cs="Times New Roman"/>
        </w:rPr>
        <w:t>18. člen</w:t>
      </w:r>
    </w:p>
    <w:p w14:paraId="6414385B" w14:textId="77777777" w:rsidR="00596A6C" w:rsidRPr="0084714C" w:rsidRDefault="00596A6C" w:rsidP="00596A6C">
      <w:pPr>
        <w:jc w:val="both"/>
        <w:rPr>
          <w:rFonts w:ascii="Times New Roman" w:hAnsi="Times New Roman" w:cs="Times New Roman"/>
        </w:rPr>
      </w:pPr>
      <w:r w:rsidRPr="0084714C">
        <w:rPr>
          <w:rFonts w:ascii="Times New Roman" w:hAnsi="Times New Roman" w:cs="Times New Roman"/>
        </w:rPr>
        <w:t>Ta pogodba je sklenjena pod razveznim pogojem, ki se uresniči v primeru izpolnitve ene od naslednjih okoliščin:</w:t>
      </w:r>
    </w:p>
    <w:p w14:paraId="76C2E587" w14:textId="77777777" w:rsidR="00596A6C" w:rsidRPr="0084714C" w:rsidRDefault="00596A6C" w:rsidP="00596A6C">
      <w:pPr>
        <w:numPr>
          <w:ilvl w:val="0"/>
          <w:numId w:val="32"/>
        </w:numPr>
        <w:overflowPunct w:val="0"/>
        <w:autoSpaceDE w:val="0"/>
        <w:autoSpaceDN w:val="0"/>
        <w:adjustRightInd w:val="0"/>
        <w:spacing w:after="0" w:line="240" w:lineRule="auto"/>
        <w:contextualSpacing/>
        <w:jc w:val="both"/>
        <w:rPr>
          <w:rFonts w:ascii="Times New Roman" w:eastAsia="Calibri" w:hAnsi="Times New Roman" w:cs="Times New Roman"/>
        </w:rPr>
      </w:pPr>
      <w:r w:rsidRPr="0084714C">
        <w:rPr>
          <w:rFonts w:ascii="Times New Roman" w:eastAsia="Calibri" w:hAnsi="Times New Roman" w:cs="Times New Roman"/>
        </w:rPr>
        <w:t xml:space="preserve">če bo naročnik seznanjen, da je sodišče s pravnomočno odločitvijo ugotovilo kršitev obveznosti delovne, okoljske ali socialne zakonodaje s strani izvajalca ali podizvajalca ali </w:t>
      </w:r>
    </w:p>
    <w:p w14:paraId="2DEC7085" w14:textId="77777777" w:rsidR="00596A6C" w:rsidRPr="0084714C" w:rsidRDefault="00596A6C" w:rsidP="00596A6C">
      <w:pPr>
        <w:numPr>
          <w:ilvl w:val="0"/>
          <w:numId w:val="32"/>
        </w:numPr>
        <w:overflowPunct w:val="0"/>
        <w:autoSpaceDE w:val="0"/>
        <w:autoSpaceDN w:val="0"/>
        <w:adjustRightInd w:val="0"/>
        <w:spacing w:after="0" w:line="240" w:lineRule="auto"/>
        <w:contextualSpacing/>
        <w:jc w:val="both"/>
        <w:rPr>
          <w:rFonts w:ascii="Times New Roman" w:eastAsia="Calibri" w:hAnsi="Times New Roman" w:cs="Times New Roman"/>
        </w:rPr>
      </w:pPr>
      <w:r w:rsidRPr="0084714C">
        <w:rPr>
          <w:rFonts w:ascii="Times New Roman" w:eastAsia="Calibri" w:hAnsi="Times New Roman" w:cs="Times New Roman"/>
        </w:rPr>
        <w:t>če bo naročnik seznanjen, da je pristojni državni organ pri izvajalcu ali podizvajalcu v času izvajanja pogodbe ugotovil najmanj dve kršitvi v zvezi s:</w:t>
      </w:r>
    </w:p>
    <w:p w14:paraId="62A5572F" w14:textId="77777777" w:rsidR="00596A6C" w:rsidRPr="0084714C" w:rsidRDefault="00596A6C" w:rsidP="00596A6C">
      <w:pPr>
        <w:numPr>
          <w:ilvl w:val="1"/>
          <w:numId w:val="32"/>
        </w:numPr>
        <w:overflowPunct w:val="0"/>
        <w:autoSpaceDE w:val="0"/>
        <w:autoSpaceDN w:val="0"/>
        <w:adjustRightInd w:val="0"/>
        <w:spacing w:after="0" w:line="240" w:lineRule="auto"/>
        <w:contextualSpacing/>
        <w:jc w:val="both"/>
        <w:rPr>
          <w:rFonts w:ascii="Times New Roman" w:eastAsia="Calibri" w:hAnsi="Times New Roman" w:cs="Times New Roman"/>
        </w:rPr>
      </w:pPr>
      <w:r w:rsidRPr="0084714C">
        <w:rPr>
          <w:rFonts w:ascii="Times New Roman" w:eastAsia="Calibri" w:hAnsi="Times New Roman" w:cs="Times New Roman"/>
        </w:rPr>
        <w:t xml:space="preserve">plačilom za delo, </w:t>
      </w:r>
    </w:p>
    <w:p w14:paraId="7C0EA11A" w14:textId="77777777" w:rsidR="00596A6C" w:rsidRPr="0084714C" w:rsidRDefault="00596A6C" w:rsidP="00596A6C">
      <w:pPr>
        <w:numPr>
          <w:ilvl w:val="1"/>
          <w:numId w:val="32"/>
        </w:numPr>
        <w:overflowPunct w:val="0"/>
        <w:autoSpaceDE w:val="0"/>
        <w:autoSpaceDN w:val="0"/>
        <w:adjustRightInd w:val="0"/>
        <w:spacing w:after="0" w:line="240" w:lineRule="auto"/>
        <w:contextualSpacing/>
        <w:jc w:val="both"/>
        <w:rPr>
          <w:rFonts w:ascii="Times New Roman" w:eastAsia="Calibri" w:hAnsi="Times New Roman" w:cs="Times New Roman"/>
        </w:rPr>
      </w:pPr>
      <w:r w:rsidRPr="0084714C">
        <w:rPr>
          <w:rFonts w:ascii="Times New Roman" w:eastAsia="Calibri" w:hAnsi="Times New Roman" w:cs="Times New Roman"/>
        </w:rPr>
        <w:t xml:space="preserve">delovnim časom, </w:t>
      </w:r>
    </w:p>
    <w:p w14:paraId="58476C63" w14:textId="77777777" w:rsidR="00596A6C" w:rsidRPr="0084714C" w:rsidRDefault="00596A6C" w:rsidP="00596A6C">
      <w:pPr>
        <w:numPr>
          <w:ilvl w:val="1"/>
          <w:numId w:val="32"/>
        </w:numPr>
        <w:overflowPunct w:val="0"/>
        <w:autoSpaceDE w:val="0"/>
        <w:autoSpaceDN w:val="0"/>
        <w:adjustRightInd w:val="0"/>
        <w:spacing w:after="0" w:line="240" w:lineRule="auto"/>
        <w:contextualSpacing/>
        <w:jc w:val="both"/>
        <w:rPr>
          <w:rFonts w:ascii="Times New Roman" w:eastAsia="Calibri" w:hAnsi="Times New Roman" w:cs="Times New Roman"/>
        </w:rPr>
      </w:pPr>
      <w:r w:rsidRPr="0084714C">
        <w:rPr>
          <w:rFonts w:ascii="Times New Roman" w:eastAsia="Calibri" w:hAnsi="Times New Roman" w:cs="Times New Roman"/>
        </w:rPr>
        <w:t xml:space="preserve">počitki, </w:t>
      </w:r>
    </w:p>
    <w:p w14:paraId="4715FB3D" w14:textId="77777777" w:rsidR="00596A6C" w:rsidRPr="0084714C" w:rsidRDefault="00596A6C" w:rsidP="00596A6C">
      <w:pPr>
        <w:numPr>
          <w:ilvl w:val="1"/>
          <w:numId w:val="32"/>
        </w:numPr>
        <w:overflowPunct w:val="0"/>
        <w:autoSpaceDE w:val="0"/>
        <w:autoSpaceDN w:val="0"/>
        <w:adjustRightInd w:val="0"/>
        <w:spacing w:after="0" w:line="240" w:lineRule="auto"/>
        <w:contextualSpacing/>
        <w:jc w:val="both"/>
        <w:rPr>
          <w:rFonts w:ascii="Times New Roman" w:eastAsia="Calibri" w:hAnsi="Times New Roman" w:cs="Times New Roman"/>
        </w:rPr>
      </w:pPr>
      <w:r w:rsidRPr="0084714C">
        <w:rPr>
          <w:rFonts w:ascii="Times New Roman" w:eastAsia="Calibri" w:hAnsi="Times New Roman" w:cs="Times New Roman"/>
        </w:rPr>
        <w:t xml:space="preserve">opravljanjem dela na podlagi pogodb civilnega prava kljub obstoju elementov delovnega razmerja ali v zvezi z zaposlovanjem na črno </w:t>
      </w:r>
    </w:p>
    <w:p w14:paraId="315434DE" w14:textId="77777777" w:rsidR="00596A6C" w:rsidRPr="0084714C" w:rsidRDefault="00596A6C" w:rsidP="00596A6C">
      <w:pPr>
        <w:ind w:left="708"/>
        <w:jc w:val="both"/>
        <w:rPr>
          <w:rFonts w:ascii="Times New Roman" w:hAnsi="Times New Roman" w:cs="Times New Roman"/>
        </w:rPr>
      </w:pPr>
      <w:r w:rsidRPr="0084714C">
        <w:rPr>
          <w:rFonts w:ascii="Times New Roman" w:hAnsi="Times New Roman" w:cs="Times New Roman"/>
        </w:rPr>
        <w:t>in za kateri mu je bila s pravnomočno odločitvijo ali več pravnomočnimi odločitvami izrečena globa za prekršek,</w:t>
      </w:r>
    </w:p>
    <w:p w14:paraId="067CFD19" w14:textId="77777777" w:rsidR="00596A6C" w:rsidRPr="0084714C" w:rsidRDefault="00596A6C" w:rsidP="00596A6C">
      <w:pPr>
        <w:jc w:val="both"/>
        <w:rPr>
          <w:rFonts w:ascii="Times New Roman" w:hAnsi="Times New Roman" w:cs="Times New Roman"/>
        </w:rPr>
      </w:pPr>
      <w:r w:rsidRPr="0084714C">
        <w:rPr>
          <w:rFonts w:ascii="Times New Roman" w:hAnsi="Times New Roman" w:cs="Times New Roman"/>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84714C">
        <w:rPr>
          <w:rFonts w:ascii="Times New Roman" w:hAnsi="Times New Roman" w:cs="Times New Roman"/>
          <w:iCs/>
        </w:rPr>
        <w:t>skladu s 94. členom ZJN-3</w:t>
      </w:r>
      <w:r w:rsidRPr="0084714C">
        <w:rPr>
          <w:rFonts w:ascii="Times New Roman" w:hAnsi="Times New Roman" w:cs="Times New Roman"/>
        </w:rPr>
        <w:t xml:space="preserve"> in določili te pogodbe v roku 30 dni od seznanitve s kršitvijo. </w:t>
      </w:r>
    </w:p>
    <w:p w14:paraId="04065066" w14:textId="77777777" w:rsidR="00596A6C" w:rsidRPr="0084714C" w:rsidRDefault="00596A6C" w:rsidP="00596A6C">
      <w:pPr>
        <w:jc w:val="both"/>
        <w:rPr>
          <w:rFonts w:ascii="Times New Roman" w:hAnsi="Times New Roman" w:cs="Times New Roman"/>
        </w:rPr>
      </w:pPr>
      <w:r w:rsidRPr="0084714C">
        <w:rPr>
          <w:rFonts w:ascii="Times New Roman" w:hAnsi="Times New Roman" w:cs="Times New Roman"/>
        </w:rPr>
        <w:t>V primeru izpolnitve okoliščine in pogojev iz prejšnjega odstavka se šteje, da je pogodba razvezana z dnem sklenitve nove pogodbe o izvedbi javnega naročila za predmetno naročilo. O datumu sklenitve nove pogodbe bo naročnik obvestil izvajalca.</w:t>
      </w:r>
    </w:p>
    <w:p w14:paraId="014701E5" w14:textId="77777777" w:rsidR="00596A6C" w:rsidRPr="0084714C" w:rsidRDefault="00596A6C" w:rsidP="00596A6C">
      <w:pPr>
        <w:jc w:val="both"/>
        <w:rPr>
          <w:rFonts w:ascii="Times New Roman" w:hAnsi="Times New Roman" w:cs="Times New Roman"/>
        </w:rPr>
      </w:pPr>
      <w:r w:rsidRPr="0084714C">
        <w:rPr>
          <w:rFonts w:ascii="Times New Roman" w:hAnsi="Times New Roman" w:cs="Times New Roman"/>
        </w:rPr>
        <w:t>Če naročnik v roku 30 dni od seznanitve s kršitvijo ne začne novega postopka javnega naročila, se šteje, da je pogodba razvezana trideseti dan od seznanitve s kršitvijo.</w:t>
      </w:r>
    </w:p>
    <w:p w14:paraId="775B2036" w14:textId="1BB0F58A" w:rsidR="00DC4587" w:rsidRPr="00DC4587" w:rsidRDefault="00DC4587" w:rsidP="00DC4587">
      <w:pPr>
        <w:rPr>
          <w:rFonts w:ascii="Times New Roman" w:hAnsi="Times New Roman" w:cs="Times New Roman"/>
        </w:rPr>
      </w:pPr>
    </w:p>
    <w:p w14:paraId="7DEFBEB6" w14:textId="77777777" w:rsidR="00DC4587" w:rsidRPr="00DC4587" w:rsidRDefault="00DC4587" w:rsidP="00DC4587">
      <w:pPr>
        <w:suppressAutoHyphens/>
        <w:autoSpaceDN w:val="0"/>
        <w:textAlignment w:val="baseline"/>
        <w:rPr>
          <w:rFonts w:ascii="Times New Roman" w:eastAsia="Arial Unicode MS" w:hAnsi="Times New Roman" w:cs="Times New Roman"/>
          <w:b/>
          <w:kern w:val="3"/>
        </w:rPr>
      </w:pPr>
      <w:r w:rsidRPr="00DC4587">
        <w:rPr>
          <w:rFonts w:ascii="Times New Roman" w:eastAsia="Arial Unicode MS" w:hAnsi="Times New Roman" w:cs="Times New Roman"/>
          <w:b/>
          <w:kern w:val="3"/>
        </w:rPr>
        <w:t>POOBLAŠČENE OSEBE</w:t>
      </w:r>
    </w:p>
    <w:p w14:paraId="71743923" w14:textId="2B6EF32E" w:rsidR="00DC4587" w:rsidRPr="00596A6C" w:rsidRDefault="00DC4587" w:rsidP="00596A6C">
      <w:pPr>
        <w:pStyle w:val="Odstavekseznama"/>
        <w:numPr>
          <w:ilvl w:val="0"/>
          <w:numId w:val="33"/>
        </w:numPr>
        <w:spacing w:before="200" w:after="0"/>
        <w:ind w:right="-132"/>
        <w:contextualSpacing/>
        <w:jc w:val="center"/>
        <w:rPr>
          <w:rFonts w:eastAsia="Times New Roman"/>
          <w:kern w:val="3"/>
          <w:lang w:eastAsia="zh-CN"/>
        </w:rPr>
      </w:pPr>
      <w:r w:rsidRPr="00596A6C">
        <w:rPr>
          <w:rFonts w:eastAsia="Times New Roman"/>
          <w:kern w:val="3"/>
          <w:lang w:eastAsia="zh-CN"/>
        </w:rPr>
        <w:t>člen</w:t>
      </w:r>
    </w:p>
    <w:p w14:paraId="12C0D8A5" w14:textId="77777777" w:rsidR="00DC4587" w:rsidRPr="00DC4587" w:rsidRDefault="00DC4587" w:rsidP="00DC4587">
      <w:pPr>
        <w:suppressAutoHyphens/>
        <w:autoSpaceDN w:val="0"/>
        <w:spacing w:before="240"/>
        <w:textAlignment w:val="baseline"/>
        <w:rPr>
          <w:rFonts w:ascii="Times New Roman" w:eastAsia="Arial Unicode MS" w:hAnsi="Times New Roman" w:cs="Times New Roman"/>
          <w:kern w:val="3"/>
        </w:rPr>
      </w:pPr>
      <w:r w:rsidRPr="00DC4587">
        <w:rPr>
          <w:rFonts w:ascii="Times New Roman" w:eastAsia="Arial Unicode MS" w:hAnsi="Times New Roman" w:cs="Times New Roman"/>
          <w:kern w:val="3"/>
        </w:rPr>
        <w:t xml:space="preserve">Pooblaščena oseba na strani naročnika po okvirnem sporazumu je </w:t>
      </w:r>
      <w:r w:rsidRPr="00DC4587">
        <w:rPr>
          <w:rFonts w:ascii="Times New Roman" w:hAnsi="Times New Roman" w:cs="Times New Roman"/>
        </w:rPr>
        <w:fldChar w:fldCharType="begin">
          <w:ffData>
            <w:name w:val="Besedilo48"/>
            <w:enabled/>
            <w:calcOnExit w:val="0"/>
            <w:textInput/>
          </w:ffData>
        </w:fldChar>
      </w:r>
      <w:r w:rsidRPr="00DC4587">
        <w:rPr>
          <w:rFonts w:ascii="Times New Roman" w:hAnsi="Times New Roman" w:cs="Times New Roman"/>
        </w:rPr>
        <w:instrText xml:space="preserve"> FORMTEXT </w:instrText>
      </w:r>
      <w:r w:rsidRPr="00DC4587">
        <w:rPr>
          <w:rFonts w:ascii="Times New Roman" w:hAnsi="Times New Roman" w:cs="Times New Roman"/>
        </w:rPr>
      </w:r>
      <w:r w:rsidRPr="00DC4587">
        <w:rPr>
          <w:rFonts w:ascii="Times New Roman" w:hAnsi="Times New Roman" w:cs="Times New Roman"/>
        </w:rPr>
        <w:fldChar w:fldCharType="separate"/>
      </w:r>
      <w:r w:rsidRPr="00DC4587">
        <w:rPr>
          <w:rFonts w:ascii="Times New Roman" w:hAnsi="Times New Roman" w:cs="Times New Roman"/>
        </w:rPr>
        <w:t> </w:t>
      </w:r>
      <w:r w:rsidRPr="00DC4587">
        <w:rPr>
          <w:rFonts w:ascii="Times New Roman" w:hAnsi="Times New Roman" w:cs="Times New Roman"/>
        </w:rPr>
        <w:t> </w:t>
      </w:r>
      <w:r w:rsidRPr="00DC4587">
        <w:rPr>
          <w:rFonts w:ascii="Times New Roman" w:hAnsi="Times New Roman" w:cs="Times New Roman"/>
        </w:rPr>
        <w:t> </w:t>
      </w:r>
      <w:r w:rsidRPr="00DC4587">
        <w:rPr>
          <w:rFonts w:ascii="Times New Roman" w:hAnsi="Times New Roman" w:cs="Times New Roman"/>
        </w:rPr>
        <w:t> </w:t>
      </w:r>
      <w:r w:rsidRPr="00DC4587">
        <w:rPr>
          <w:rFonts w:ascii="Times New Roman" w:hAnsi="Times New Roman" w:cs="Times New Roman"/>
        </w:rPr>
        <w:t> </w:t>
      </w:r>
      <w:r w:rsidRPr="00DC4587">
        <w:rPr>
          <w:rFonts w:ascii="Times New Roman" w:hAnsi="Times New Roman" w:cs="Times New Roman"/>
        </w:rPr>
        <w:fldChar w:fldCharType="end"/>
      </w:r>
      <w:r w:rsidRPr="00DC4587">
        <w:rPr>
          <w:rFonts w:ascii="Times New Roman" w:eastAsia="Arial Unicode MS" w:hAnsi="Times New Roman" w:cs="Times New Roman"/>
          <w:kern w:val="3"/>
        </w:rPr>
        <w:t xml:space="preserve">, na strani dobavitelja pa </w:t>
      </w:r>
      <w:r w:rsidRPr="00DC4587">
        <w:rPr>
          <w:rFonts w:ascii="Times New Roman" w:hAnsi="Times New Roman" w:cs="Times New Roman"/>
        </w:rPr>
        <w:fldChar w:fldCharType="begin">
          <w:ffData>
            <w:name w:val="Besedilo48"/>
            <w:enabled/>
            <w:calcOnExit w:val="0"/>
            <w:textInput/>
          </w:ffData>
        </w:fldChar>
      </w:r>
      <w:r w:rsidRPr="00DC4587">
        <w:rPr>
          <w:rFonts w:ascii="Times New Roman" w:hAnsi="Times New Roman" w:cs="Times New Roman"/>
        </w:rPr>
        <w:instrText xml:space="preserve"> FORMTEXT </w:instrText>
      </w:r>
      <w:r w:rsidRPr="00DC4587">
        <w:rPr>
          <w:rFonts w:ascii="Times New Roman" w:hAnsi="Times New Roman" w:cs="Times New Roman"/>
        </w:rPr>
      </w:r>
      <w:r w:rsidRPr="00DC4587">
        <w:rPr>
          <w:rFonts w:ascii="Times New Roman" w:hAnsi="Times New Roman" w:cs="Times New Roman"/>
        </w:rPr>
        <w:fldChar w:fldCharType="separate"/>
      </w:r>
      <w:r w:rsidRPr="00DC4587">
        <w:rPr>
          <w:rFonts w:ascii="Times New Roman" w:hAnsi="Times New Roman" w:cs="Times New Roman"/>
        </w:rPr>
        <w:t> </w:t>
      </w:r>
      <w:r w:rsidRPr="00DC4587">
        <w:rPr>
          <w:rFonts w:ascii="Times New Roman" w:hAnsi="Times New Roman" w:cs="Times New Roman"/>
        </w:rPr>
        <w:t> </w:t>
      </w:r>
      <w:r w:rsidRPr="00DC4587">
        <w:rPr>
          <w:rFonts w:ascii="Times New Roman" w:hAnsi="Times New Roman" w:cs="Times New Roman"/>
        </w:rPr>
        <w:t> </w:t>
      </w:r>
      <w:r w:rsidRPr="00DC4587">
        <w:rPr>
          <w:rFonts w:ascii="Times New Roman" w:hAnsi="Times New Roman" w:cs="Times New Roman"/>
        </w:rPr>
        <w:t> </w:t>
      </w:r>
      <w:r w:rsidRPr="00DC4587">
        <w:rPr>
          <w:rFonts w:ascii="Times New Roman" w:hAnsi="Times New Roman" w:cs="Times New Roman"/>
        </w:rPr>
        <w:t> </w:t>
      </w:r>
      <w:r w:rsidRPr="00DC4587">
        <w:rPr>
          <w:rFonts w:ascii="Times New Roman" w:hAnsi="Times New Roman" w:cs="Times New Roman"/>
        </w:rPr>
        <w:fldChar w:fldCharType="end"/>
      </w:r>
      <w:r w:rsidRPr="00DC4587">
        <w:rPr>
          <w:rFonts w:ascii="Times New Roman" w:hAnsi="Times New Roman" w:cs="Times New Roman"/>
        </w:rPr>
        <w:t>.</w:t>
      </w:r>
    </w:p>
    <w:p w14:paraId="0B43FF32" w14:textId="77777777" w:rsidR="00DC4587" w:rsidRPr="00DC4587" w:rsidRDefault="00DC4587" w:rsidP="00596A6C">
      <w:pPr>
        <w:pStyle w:val="Odstavekseznama"/>
        <w:numPr>
          <w:ilvl w:val="0"/>
          <w:numId w:val="33"/>
        </w:numPr>
        <w:spacing w:before="200" w:after="0"/>
        <w:ind w:right="-132"/>
        <w:contextualSpacing/>
        <w:jc w:val="center"/>
        <w:rPr>
          <w:rFonts w:eastAsia="Times New Roman"/>
          <w:kern w:val="3"/>
          <w:lang w:eastAsia="zh-CN"/>
        </w:rPr>
      </w:pPr>
      <w:r w:rsidRPr="00DC4587">
        <w:rPr>
          <w:rFonts w:eastAsia="Times New Roman"/>
          <w:kern w:val="3"/>
          <w:lang w:eastAsia="zh-CN"/>
        </w:rPr>
        <w:t>člen</w:t>
      </w:r>
    </w:p>
    <w:p w14:paraId="4AA1DF0E" w14:textId="77777777" w:rsidR="00DC4587" w:rsidRPr="00DC4587" w:rsidRDefault="00DC4587" w:rsidP="00596A6C">
      <w:pPr>
        <w:suppressAutoHyphens/>
        <w:autoSpaceDN w:val="0"/>
        <w:spacing w:before="240"/>
        <w:jc w:val="both"/>
        <w:textAlignment w:val="baseline"/>
        <w:rPr>
          <w:rFonts w:ascii="Times New Roman" w:eastAsia="Times New Roman" w:hAnsi="Times New Roman" w:cs="Times New Roman"/>
          <w:kern w:val="3"/>
          <w:lang w:eastAsia="zh-CN"/>
        </w:rPr>
      </w:pPr>
      <w:r w:rsidRPr="00DC4587">
        <w:rPr>
          <w:rFonts w:ascii="Times New Roman" w:eastAsia="Times New Roman" w:hAnsi="Times New Roman" w:cs="Times New Roman"/>
          <w:kern w:val="3"/>
          <w:lang w:eastAsia="zh-CN"/>
        </w:rPr>
        <w:t>Kot poslovno skrivnost je dobavitelj dolžan varovati podatke, s katerimi bi se seznanil pri dobavi blaga, ki je predmet tega okvirnega sporazuma.</w:t>
      </w:r>
    </w:p>
    <w:p w14:paraId="3EF6F746" w14:textId="77777777" w:rsidR="00DC4587" w:rsidRPr="00DC4587" w:rsidRDefault="00DC4587" w:rsidP="00596A6C">
      <w:pPr>
        <w:suppressAutoHyphens/>
        <w:autoSpaceDN w:val="0"/>
        <w:jc w:val="both"/>
        <w:textAlignment w:val="baseline"/>
        <w:rPr>
          <w:rFonts w:ascii="Times New Roman" w:eastAsia="Times New Roman" w:hAnsi="Times New Roman" w:cs="Times New Roman"/>
          <w:kern w:val="3"/>
          <w:lang w:eastAsia="zh-CN"/>
        </w:rPr>
      </w:pPr>
      <w:r w:rsidRPr="00DC4587">
        <w:rPr>
          <w:rFonts w:ascii="Times New Roman" w:eastAsia="Times New Roman" w:hAnsi="Times New Roman" w:cs="Times New Roman"/>
          <w:kern w:val="3"/>
          <w:lang w:eastAsia="zh-CN"/>
        </w:rPr>
        <w:lastRenderedPageBreak/>
        <w:t>Določbe o poslovni skrivnosti zavezujejo dobavitelja in njegove delavce tudi po prenehanju veljavnosti tega okvirnega sporazuma.</w:t>
      </w:r>
    </w:p>
    <w:p w14:paraId="23791472" w14:textId="77777777" w:rsidR="00DC4587" w:rsidRPr="00DC4587" w:rsidRDefault="00DC4587" w:rsidP="00DC4587">
      <w:pPr>
        <w:suppressAutoHyphens/>
        <w:autoSpaceDN w:val="0"/>
        <w:textAlignment w:val="baseline"/>
        <w:rPr>
          <w:rFonts w:ascii="Times New Roman" w:eastAsia="Arial Unicode MS" w:hAnsi="Times New Roman" w:cs="Times New Roman"/>
          <w:b/>
          <w:kern w:val="3"/>
        </w:rPr>
      </w:pPr>
      <w:r w:rsidRPr="00DC4587">
        <w:rPr>
          <w:rFonts w:ascii="Times New Roman" w:eastAsia="Arial Unicode MS" w:hAnsi="Times New Roman" w:cs="Times New Roman"/>
          <w:b/>
          <w:kern w:val="3"/>
        </w:rPr>
        <w:t>KONČNE DOLOČBE</w:t>
      </w:r>
    </w:p>
    <w:p w14:paraId="77120EFC" w14:textId="77777777" w:rsidR="00DC4587" w:rsidRPr="00DC4587" w:rsidRDefault="00DC4587" w:rsidP="00596A6C">
      <w:pPr>
        <w:pStyle w:val="Odstavekseznama"/>
        <w:numPr>
          <w:ilvl w:val="0"/>
          <w:numId w:val="33"/>
        </w:numPr>
        <w:spacing w:before="200" w:after="240"/>
        <w:ind w:right="-132"/>
        <w:contextualSpacing/>
        <w:jc w:val="center"/>
        <w:rPr>
          <w:rFonts w:eastAsia="Times New Roman"/>
          <w:kern w:val="3"/>
          <w:lang w:eastAsia="zh-CN"/>
        </w:rPr>
      </w:pPr>
      <w:r w:rsidRPr="00DC4587">
        <w:rPr>
          <w:rFonts w:eastAsia="Times New Roman"/>
          <w:kern w:val="3"/>
          <w:lang w:eastAsia="zh-CN"/>
        </w:rPr>
        <w:t>člen</w:t>
      </w:r>
    </w:p>
    <w:p w14:paraId="0AD5D4E2" w14:textId="77777777" w:rsidR="00DC4587" w:rsidRPr="00DC4587" w:rsidRDefault="00DC4587" w:rsidP="00DC4587">
      <w:pPr>
        <w:spacing w:after="0"/>
        <w:rPr>
          <w:rFonts w:ascii="Times New Roman" w:hAnsi="Times New Roman" w:cs="Times New Roman"/>
        </w:rPr>
      </w:pPr>
      <w:r w:rsidRPr="00DC4587">
        <w:rPr>
          <w:rFonts w:ascii="Times New Roman" w:hAnsi="Times New Roman" w:cs="Times New Roman"/>
        </w:rPr>
        <w:t>Dobavitelj se zavezuje, da bo na poziv naročnika v roku osmih dni od prejema poziva, posredoval podatke o:</w:t>
      </w:r>
    </w:p>
    <w:p w14:paraId="485494FA" w14:textId="77777777" w:rsidR="00DC4587" w:rsidRPr="00DC4587" w:rsidRDefault="00DC4587" w:rsidP="00DC4587">
      <w:pPr>
        <w:numPr>
          <w:ilvl w:val="0"/>
          <w:numId w:val="23"/>
        </w:numPr>
        <w:spacing w:after="0" w:line="276" w:lineRule="auto"/>
        <w:ind w:left="340" w:hanging="340"/>
        <w:jc w:val="both"/>
        <w:rPr>
          <w:rFonts w:ascii="Times New Roman" w:hAnsi="Times New Roman" w:cs="Times New Roman"/>
        </w:rPr>
      </w:pPr>
      <w:r w:rsidRPr="00DC4587">
        <w:rPr>
          <w:rFonts w:ascii="Times New Roman" w:hAnsi="Times New Roman" w:cs="Times New Roman"/>
        </w:rPr>
        <w:t>svojih ustanoviteljih, družbenikih, vključno s tihimi družbeniki, delničarjih, komandistih ali drugih lastnikih in podatke o lastniških deležih navedenih oseb;</w:t>
      </w:r>
    </w:p>
    <w:p w14:paraId="6FE42178" w14:textId="77777777" w:rsidR="00DC4587" w:rsidRPr="00DC4587" w:rsidRDefault="00DC4587" w:rsidP="00DC4587">
      <w:pPr>
        <w:numPr>
          <w:ilvl w:val="0"/>
          <w:numId w:val="23"/>
        </w:numPr>
        <w:spacing w:after="0" w:line="276" w:lineRule="auto"/>
        <w:ind w:left="340" w:hanging="340"/>
        <w:jc w:val="both"/>
        <w:rPr>
          <w:rFonts w:ascii="Times New Roman" w:hAnsi="Times New Roman" w:cs="Times New Roman"/>
        </w:rPr>
      </w:pPr>
      <w:r w:rsidRPr="00DC4587">
        <w:rPr>
          <w:rFonts w:ascii="Times New Roman" w:hAnsi="Times New Roman" w:cs="Times New Roman"/>
        </w:rPr>
        <w:t xml:space="preserve">gospodarskih subjektih, za katere se glede na določbe zakona, ki ureja gospodarske družbe, šteje, da so z njim povezane družbe. </w:t>
      </w:r>
    </w:p>
    <w:p w14:paraId="1DE4F2F4" w14:textId="77777777" w:rsidR="00DC4587" w:rsidRPr="00DC4587" w:rsidRDefault="00DC4587" w:rsidP="00596A6C">
      <w:pPr>
        <w:widowControl w:val="0"/>
        <w:suppressAutoHyphens/>
        <w:spacing w:before="240" w:after="120"/>
        <w:jc w:val="both"/>
        <w:rPr>
          <w:rFonts w:ascii="Times New Roman" w:eastAsia="Times New Roman" w:hAnsi="Times New Roman" w:cs="Times New Roman"/>
          <w:kern w:val="3"/>
          <w:lang w:eastAsia="zh-CN"/>
        </w:rPr>
      </w:pPr>
      <w:r w:rsidRPr="00DC4587">
        <w:rPr>
          <w:rFonts w:ascii="Times New Roman" w:hAnsi="Times New Roman" w:cs="Times New Roman"/>
          <w:lang w:eastAsia="ar-SA"/>
        </w:rPr>
        <w:t>Dobavitelj zagotavlja, da je izjava o udeležbi fizičnih in pravnih oseb pri lastništvu dobavitelja, ki jo je pred sklenitvijo tega okvirnega sporazuma, resnična in izkazuje resnične podatke. V kolikor se ugotovi, da je lažna ali da vsebuje neresnične podatke, lahko naročnik nemudoma in brez odpovednega roka odstopi od tega okvirnega sporazuma.</w:t>
      </w:r>
      <w:r w:rsidRPr="00DC4587">
        <w:rPr>
          <w:rFonts w:ascii="Times New Roman" w:eastAsia="Times New Roman" w:hAnsi="Times New Roman" w:cs="Times New Roman"/>
          <w:kern w:val="3"/>
          <w:lang w:eastAsia="zh-CN"/>
        </w:rPr>
        <w:t xml:space="preserve"> </w:t>
      </w:r>
    </w:p>
    <w:p w14:paraId="734945F1" w14:textId="77777777" w:rsidR="00DC4587" w:rsidRPr="00DC4587" w:rsidRDefault="00DC4587" w:rsidP="00596A6C">
      <w:pPr>
        <w:pStyle w:val="Odstavekseznama"/>
        <w:numPr>
          <w:ilvl w:val="0"/>
          <w:numId w:val="33"/>
        </w:numPr>
        <w:spacing w:before="200" w:after="0"/>
        <w:ind w:right="-132"/>
        <w:contextualSpacing/>
        <w:jc w:val="center"/>
        <w:rPr>
          <w:rFonts w:eastAsia="Times New Roman"/>
          <w:kern w:val="3"/>
          <w:lang w:eastAsia="zh-CN"/>
        </w:rPr>
      </w:pPr>
      <w:r w:rsidRPr="00DC4587">
        <w:rPr>
          <w:rFonts w:eastAsia="Times New Roman"/>
          <w:kern w:val="3"/>
          <w:lang w:eastAsia="zh-CN"/>
        </w:rPr>
        <w:t>člen</w:t>
      </w:r>
    </w:p>
    <w:p w14:paraId="5D0D1D71" w14:textId="77777777" w:rsidR="00DC4587" w:rsidRPr="00DC4587" w:rsidRDefault="00DC4587" w:rsidP="00596A6C">
      <w:pPr>
        <w:suppressAutoHyphens/>
        <w:autoSpaceDN w:val="0"/>
        <w:spacing w:before="240"/>
        <w:jc w:val="both"/>
        <w:textAlignment w:val="baseline"/>
        <w:rPr>
          <w:rFonts w:ascii="Times New Roman" w:eastAsia="Arial Unicode MS" w:hAnsi="Times New Roman" w:cs="Times New Roman"/>
          <w:kern w:val="3"/>
        </w:rPr>
      </w:pPr>
      <w:r w:rsidRPr="00DC4587">
        <w:rPr>
          <w:rFonts w:ascii="Times New Roman" w:eastAsia="Arial Unicode MS" w:hAnsi="Times New Roman" w:cs="Times New Roman"/>
          <w:kern w:val="3"/>
        </w:rPr>
        <w:t>Za vsa vprašanja, ki s tem okvirnim sporazumom niso posebej opredeljena, se uporabljajo določbe Obligacijskega zakonika.</w:t>
      </w:r>
    </w:p>
    <w:p w14:paraId="5B2F71A8" w14:textId="77777777" w:rsidR="00DC4587" w:rsidRPr="00DC4587" w:rsidRDefault="00DC4587" w:rsidP="00596A6C">
      <w:pPr>
        <w:pStyle w:val="Odstavekseznama"/>
        <w:numPr>
          <w:ilvl w:val="0"/>
          <w:numId w:val="33"/>
        </w:numPr>
        <w:spacing w:before="200" w:after="0"/>
        <w:ind w:right="-132"/>
        <w:contextualSpacing/>
        <w:jc w:val="center"/>
        <w:rPr>
          <w:rFonts w:eastAsia="Times New Roman"/>
          <w:kern w:val="3"/>
          <w:lang w:eastAsia="zh-CN"/>
        </w:rPr>
      </w:pPr>
      <w:r w:rsidRPr="00DC4587">
        <w:rPr>
          <w:rFonts w:eastAsia="Times New Roman"/>
          <w:kern w:val="3"/>
          <w:lang w:eastAsia="zh-CN"/>
        </w:rPr>
        <w:t>člen</w:t>
      </w:r>
    </w:p>
    <w:p w14:paraId="462832AA" w14:textId="77777777" w:rsidR="00DC4587" w:rsidRPr="00DC4587" w:rsidRDefault="00DC4587" w:rsidP="00596A6C">
      <w:pPr>
        <w:suppressAutoHyphens/>
        <w:autoSpaceDN w:val="0"/>
        <w:spacing w:before="240"/>
        <w:jc w:val="both"/>
        <w:textAlignment w:val="baseline"/>
        <w:rPr>
          <w:rFonts w:ascii="Times New Roman" w:eastAsia="Arial Unicode MS" w:hAnsi="Times New Roman" w:cs="Times New Roman"/>
          <w:kern w:val="3"/>
        </w:rPr>
      </w:pPr>
      <w:r w:rsidRPr="00DC4587">
        <w:rPr>
          <w:rFonts w:ascii="Times New Roman" w:eastAsia="Arial Unicode MS" w:hAnsi="Times New Roman" w:cs="Times New Roman"/>
          <w:kern w:val="3"/>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F2C8E89" w14:textId="77777777" w:rsidR="00DC4587" w:rsidRPr="00DC4587" w:rsidRDefault="00DC4587" w:rsidP="00DC4587">
      <w:pPr>
        <w:autoSpaceDE w:val="0"/>
        <w:autoSpaceDN w:val="0"/>
        <w:adjustRightInd w:val="0"/>
        <w:rPr>
          <w:rFonts w:ascii="Times New Roman" w:hAnsi="Times New Roman" w:cs="Times New Roman"/>
          <w:b/>
        </w:rPr>
      </w:pPr>
      <w:r w:rsidRPr="00DC4587">
        <w:rPr>
          <w:rFonts w:ascii="Times New Roman" w:hAnsi="Times New Roman" w:cs="Times New Roman"/>
          <w:b/>
        </w:rPr>
        <w:t>OSTALA DOLOČILA</w:t>
      </w:r>
    </w:p>
    <w:p w14:paraId="3B64CB07" w14:textId="77777777" w:rsidR="00DC4587" w:rsidRPr="00DC4587" w:rsidRDefault="00DC4587" w:rsidP="00596A6C">
      <w:pPr>
        <w:pStyle w:val="Odstavekseznama"/>
        <w:widowControl w:val="0"/>
        <w:numPr>
          <w:ilvl w:val="0"/>
          <w:numId w:val="33"/>
        </w:numPr>
        <w:suppressAutoHyphens/>
        <w:autoSpaceDN w:val="0"/>
        <w:spacing w:before="200" w:after="0" w:line="240" w:lineRule="auto"/>
        <w:contextualSpacing/>
        <w:jc w:val="center"/>
        <w:textAlignment w:val="baseline"/>
        <w:rPr>
          <w:rFonts w:eastAsia="Times New Roman"/>
          <w:kern w:val="3"/>
          <w:lang w:eastAsia="zh-CN"/>
        </w:rPr>
      </w:pPr>
      <w:r w:rsidRPr="00DC4587">
        <w:rPr>
          <w:rFonts w:eastAsia="Times New Roman"/>
          <w:kern w:val="3"/>
          <w:lang w:eastAsia="zh-CN"/>
        </w:rPr>
        <w:t>člen</w:t>
      </w:r>
    </w:p>
    <w:p w14:paraId="24CD9A4B" w14:textId="77777777" w:rsidR="00DC4587" w:rsidRPr="00DC4587" w:rsidRDefault="00DC4587" w:rsidP="00DC4587">
      <w:pPr>
        <w:pStyle w:val="Odstavekseznama"/>
        <w:widowControl w:val="0"/>
        <w:suppressAutoHyphens/>
        <w:autoSpaceDN w:val="0"/>
        <w:ind w:left="1080"/>
        <w:textAlignment w:val="baseline"/>
        <w:rPr>
          <w:rFonts w:eastAsia="Times New Roman"/>
          <w:kern w:val="3"/>
          <w:lang w:eastAsia="zh-CN"/>
        </w:rPr>
      </w:pPr>
    </w:p>
    <w:p w14:paraId="7EA50569" w14:textId="77777777" w:rsidR="00DC4587" w:rsidRPr="00DC4587" w:rsidRDefault="00DC4587" w:rsidP="00596A6C">
      <w:pPr>
        <w:pStyle w:val="Telobesedila"/>
        <w:jc w:val="both"/>
        <w:rPr>
          <w:sz w:val="22"/>
          <w:szCs w:val="22"/>
        </w:rPr>
      </w:pPr>
      <w:r w:rsidRPr="00DC4587">
        <w:rPr>
          <w:sz w:val="22"/>
          <w:szCs w:val="22"/>
        </w:rPr>
        <w:t>Morebitne spore iz tega sporazuma, ki jih stranki ne bi mogli rešiti sporazumno, rešuje stvarno pristojno sodišče po sedežu naročnika.</w:t>
      </w:r>
    </w:p>
    <w:p w14:paraId="1BCD8901" w14:textId="77777777" w:rsidR="00DC4587" w:rsidRPr="00DC4587" w:rsidRDefault="00DC4587" w:rsidP="00596A6C">
      <w:pPr>
        <w:widowControl w:val="0"/>
        <w:numPr>
          <w:ilvl w:val="0"/>
          <w:numId w:val="33"/>
        </w:numPr>
        <w:suppressAutoHyphens/>
        <w:autoSpaceDN w:val="0"/>
        <w:spacing w:after="200" w:line="276" w:lineRule="auto"/>
        <w:jc w:val="center"/>
        <w:textAlignment w:val="baseline"/>
        <w:rPr>
          <w:rFonts w:ascii="Times New Roman" w:eastAsia="Times New Roman" w:hAnsi="Times New Roman" w:cs="Times New Roman"/>
          <w:kern w:val="3"/>
          <w:lang w:eastAsia="zh-CN"/>
        </w:rPr>
      </w:pPr>
      <w:r w:rsidRPr="00DC4587">
        <w:rPr>
          <w:rFonts w:ascii="Times New Roman" w:eastAsia="Times New Roman" w:hAnsi="Times New Roman" w:cs="Times New Roman"/>
          <w:kern w:val="3"/>
          <w:lang w:eastAsia="zh-CN"/>
        </w:rPr>
        <w:t>člen</w:t>
      </w:r>
    </w:p>
    <w:p w14:paraId="370DA895" w14:textId="4CD96365" w:rsidR="00DC4587" w:rsidRPr="00DC4587" w:rsidRDefault="00DC4587" w:rsidP="00596A6C">
      <w:pPr>
        <w:pStyle w:val="Telobesedila"/>
        <w:jc w:val="both"/>
        <w:rPr>
          <w:sz w:val="22"/>
          <w:szCs w:val="22"/>
        </w:rPr>
      </w:pPr>
      <w:r w:rsidRPr="00DC4587">
        <w:rPr>
          <w:rFonts w:eastAsia="Arial Unicode MS"/>
          <w:kern w:val="3"/>
          <w:sz w:val="22"/>
          <w:szCs w:val="22"/>
        </w:rPr>
        <w:t>Okvirni sporazum je sklenjen, ko ga podpišeta obe pogodbeni stranki</w:t>
      </w:r>
      <w:r w:rsidRPr="00DC4587">
        <w:rPr>
          <w:sz w:val="22"/>
          <w:szCs w:val="22"/>
        </w:rPr>
        <w:t>. Pogodba je sestavljena in podpisana v treh enakih izvodih, od katerih prejme dobavitelj en izvod, naročnik pa dva.</w:t>
      </w:r>
    </w:p>
    <w:p w14:paraId="28F24516" w14:textId="77777777" w:rsidR="008063C1" w:rsidRPr="00DC4587" w:rsidRDefault="008063C1" w:rsidP="008063C1">
      <w:pPr>
        <w:rPr>
          <w:rFonts w:ascii="Times New Roman" w:hAnsi="Times New Roman" w:cs="Times New Roman"/>
        </w:rPr>
      </w:pPr>
    </w:p>
    <w:tbl>
      <w:tblPr>
        <w:tblW w:w="9570" w:type="dxa"/>
        <w:tblLook w:val="0000" w:firstRow="0" w:lastRow="0" w:firstColumn="0" w:lastColumn="0" w:noHBand="0" w:noVBand="0"/>
      </w:tblPr>
      <w:tblGrid>
        <w:gridCol w:w="4786"/>
        <w:gridCol w:w="709"/>
        <w:gridCol w:w="4075"/>
      </w:tblGrid>
      <w:tr w:rsidR="008063C1" w:rsidRPr="00DC4587" w14:paraId="79D51ABC" w14:textId="77777777" w:rsidTr="00930269">
        <w:tc>
          <w:tcPr>
            <w:tcW w:w="4786" w:type="dxa"/>
          </w:tcPr>
          <w:p w14:paraId="71512CF0" w14:textId="77777777" w:rsidR="008063C1" w:rsidRPr="00DC4587" w:rsidRDefault="008063C1" w:rsidP="008063C1">
            <w:pPr>
              <w:rPr>
                <w:rFonts w:ascii="Times New Roman" w:hAnsi="Times New Roman" w:cs="Times New Roman"/>
                <w:kern w:val="28"/>
              </w:rPr>
            </w:pPr>
            <w:r w:rsidRPr="00DC4587">
              <w:rPr>
                <w:rFonts w:ascii="Times New Roman" w:hAnsi="Times New Roman" w:cs="Times New Roman"/>
                <w:kern w:val="28"/>
              </w:rPr>
              <w:t>___________, dne _________</w:t>
            </w:r>
          </w:p>
        </w:tc>
        <w:tc>
          <w:tcPr>
            <w:tcW w:w="709" w:type="dxa"/>
          </w:tcPr>
          <w:p w14:paraId="5235EC1F" w14:textId="77777777" w:rsidR="008063C1" w:rsidRPr="00DC4587" w:rsidRDefault="008063C1" w:rsidP="008063C1">
            <w:pPr>
              <w:rPr>
                <w:rFonts w:ascii="Times New Roman" w:hAnsi="Times New Roman" w:cs="Times New Roman"/>
                <w:kern w:val="28"/>
              </w:rPr>
            </w:pPr>
          </w:p>
        </w:tc>
        <w:tc>
          <w:tcPr>
            <w:tcW w:w="4075" w:type="dxa"/>
          </w:tcPr>
          <w:p w14:paraId="79B041B1" w14:textId="77777777" w:rsidR="008063C1" w:rsidRPr="00DC4587" w:rsidRDefault="008063C1" w:rsidP="008063C1">
            <w:pPr>
              <w:rPr>
                <w:rFonts w:ascii="Times New Roman" w:hAnsi="Times New Roman" w:cs="Times New Roman"/>
                <w:kern w:val="28"/>
              </w:rPr>
            </w:pPr>
            <w:r w:rsidRPr="00DC4587">
              <w:rPr>
                <w:rFonts w:ascii="Times New Roman" w:hAnsi="Times New Roman" w:cs="Times New Roman"/>
                <w:kern w:val="28"/>
              </w:rPr>
              <w:t>Ljubljana, dne _________</w:t>
            </w:r>
          </w:p>
        </w:tc>
      </w:tr>
      <w:tr w:rsidR="008063C1" w:rsidRPr="00DC4587" w14:paraId="3067F310" w14:textId="77777777" w:rsidTr="00930269">
        <w:tc>
          <w:tcPr>
            <w:tcW w:w="4786" w:type="dxa"/>
          </w:tcPr>
          <w:p w14:paraId="7F6F8CD0" w14:textId="77777777" w:rsidR="008063C1" w:rsidRPr="00DC4587" w:rsidRDefault="008063C1" w:rsidP="008063C1">
            <w:pPr>
              <w:rPr>
                <w:rFonts w:ascii="Times New Roman" w:hAnsi="Times New Roman" w:cs="Times New Roman"/>
                <w:kern w:val="28"/>
              </w:rPr>
            </w:pPr>
          </w:p>
          <w:p w14:paraId="757A04C4" w14:textId="77777777" w:rsidR="008063C1" w:rsidRPr="00DC4587" w:rsidRDefault="008063C1" w:rsidP="008063C1">
            <w:pPr>
              <w:rPr>
                <w:rFonts w:ascii="Times New Roman" w:hAnsi="Times New Roman" w:cs="Times New Roman"/>
                <w:kern w:val="28"/>
              </w:rPr>
            </w:pPr>
            <w:r w:rsidRPr="00DC4587">
              <w:rPr>
                <w:rFonts w:ascii="Times New Roman" w:hAnsi="Times New Roman" w:cs="Times New Roman"/>
                <w:kern w:val="28"/>
              </w:rPr>
              <w:t>Dobavitelj:</w:t>
            </w:r>
          </w:p>
          <w:p w14:paraId="6515C11F" w14:textId="77777777" w:rsidR="008063C1" w:rsidRPr="00DC4587" w:rsidRDefault="008063C1" w:rsidP="008063C1">
            <w:pPr>
              <w:rPr>
                <w:rFonts w:ascii="Times New Roman" w:hAnsi="Times New Roman" w:cs="Times New Roman"/>
              </w:rPr>
            </w:pPr>
            <w:r w:rsidRPr="00DC4587">
              <w:rPr>
                <w:rFonts w:ascii="Times New Roman" w:hAnsi="Times New Roman" w:cs="Times New Roman"/>
              </w:rPr>
              <w:softHyphen/>
            </w:r>
            <w:r w:rsidRPr="00DC4587">
              <w:rPr>
                <w:rFonts w:ascii="Times New Roman" w:hAnsi="Times New Roman" w:cs="Times New Roman"/>
              </w:rPr>
              <w:softHyphen/>
            </w:r>
            <w:r w:rsidRPr="00DC4587">
              <w:rPr>
                <w:rFonts w:ascii="Times New Roman" w:hAnsi="Times New Roman" w:cs="Times New Roman"/>
              </w:rPr>
              <w:softHyphen/>
            </w:r>
          </w:p>
        </w:tc>
        <w:tc>
          <w:tcPr>
            <w:tcW w:w="709" w:type="dxa"/>
          </w:tcPr>
          <w:p w14:paraId="0E9EAE16" w14:textId="77777777" w:rsidR="008063C1" w:rsidRPr="00DC4587" w:rsidRDefault="008063C1" w:rsidP="008063C1">
            <w:pPr>
              <w:rPr>
                <w:rFonts w:ascii="Times New Roman" w:hAnsi="Times New Roman" w:cs="Times New Roman"/>
                <w:kern w:val="28"/>
              </w:rPr>
            </w:pPr>
          </w:p>
        </w:tc>
        <w:tc>
          <w:tcPr>
            <w:tcW w:w="4075" w:type="dxa"/>
          </w:tcPr>
          <w:p w14:paraId="78894413" w14:textId="77777777" w:rsidR="008063C1" w:rsidRPr="00DC4587" w:rsidRDefault="008063C1" w:rsidP="008063C1">
            <w:pPr>
              <w:rPr>
                <w:rFonts w:ascii="Times New Roman" w:hAnsi="Times New Roman" w:cs="Times New Roman"/>
                <w:kern w:val="28"/>
              </w:rPr>
            </w:pPr>
          </w:p>
          <w:p w14:paraId="4505950C" w14:textId="77777777" w:rsidR="008063C1" w:rsidRPr="00DC4587" w:rsidRDefault="008063C1" w:rsidP="008063C1">
            <w:pPr>
              <w:ind w:left="66"/>
              <w:rPr>
                <w:rFonts w:ascii="Times New Roman" w:hAnsi="Times New Roman" w:cs="Times New Roman"/>
                <w:kern w:val="28"/>
              </w:rPr>
            </w:pPr>
            <w:r w:rsidRPr="00DC4587">
              <w:rPr>
                <w:rFonts w:ascii="Times New Roman" w:hAnsi="Times New Roman" w:cs="Times New Roman"/>
                <w:kern w:val="28"/>
              </w:rPr>
              <w:t>Naročnik:</w:t>
            </w:r>
          </w:p>
          <w:p w14:paraId="0233C8DA" w14:textId="77777777" w:rsidR="008063C1" w:rsidRPr="00DC4587" w:rsidRDefault="008063C1" w:rsidP="008063C1">
            <w:pPr>
              <w:tabs>
                <w:tab w:val="left" w:pos="-75"/>
                <w:tab w:val="left" w:pos="350"/>
              </w:tabs>
              <w:spacing w:line="0" w:lineRule="atLeast"/>
              <w:ind w:left="-75" w:firstLine="75"/>
              <w:rPr>
                <w:rFonts w:ascii="Times New Roman" w:eastAsia="Wingdings" w:hAnsi="Times New Roman" w:cs="Times New Roman"/>
                <w:b/>
                <w:iCs/>
              </w:rPr>
            </w:pPr>
            <w:r w:rsidRPr="00DC4587">
              <w:rPr>
                <w:rFonts w:ascii="Times New Roman" w:eastAsia="Wingdings" w:hAnsi="Times New Roman" w:cs="Times New Roman"/>
                <w:b/>
                <w:iCs/>
              </w:rPr>
              <w:t>UNIVERZA V LJUBLJANI,</w:t>
            </w:r>
          </w:p>
          <w:p w14:paraId="17ACFE5B" w14:textId="77777777" w:rsidR="008063C1" w:rsidRPr="00DC4587" w:rsidRDefault="008063C1" w:rsidP="008063C1">
            <w:pPr>
              <w:tabs>
                <w:tab w:val="left" w:pos="1420"/>
              </w:tabs>
              <w:spacing w:line="0" w:lineRule="atLeast"/>
              <w:rPr>
                <w:rFonts w:ascii="Times New Roman" w:eastAsia="Wingdings" w:hAnsi="Times New Roman" w:cs="Times New Roman"/>
                <w:b/>
                <w:iCs/>
              </w:rPr>
            </w:pPr>
            <w:r w:rsidRPr="00DC4587">
              <w:rPr>
                <w:rFonts w:ascii="Times New Roman" w:eastAsia="Wingdings" w:hAnsi="Times New Roman" w:cs="Times New Roman"/>
                <w:b/>
                <w:iCs/>
              </w:rPr>
              <w:t>FAKULTETA ZA MATEMATIKO IN FIZIKO</w:t>
            </w:r>
          </w:p>
          <w:p w14:paraId="62A6B483" w14:textId="77777777" w:rsidR="008063C1" w:rsidRPr="00DC4587" w:rsidRDefault="008063C1" w:rsidP="008063C1">
            <w:pPr>
              <w:ind w:firstLine="708"/>
              <w:jc w:val="right"/>
              <w:rPr>
                <w:rFonts w:ascii="Times New Roman" w:hAnsi="Times New Roman" w:cs="Times New Roman"/>
              </w:rPr>
            </w:pPr>
            <w:r w:rsidRPr="00DC4587">
              <w:rPr>
                <w:rFonts w:ascii="Times New Roman" w:eastAsia="Wingdings" w:hAnsi="Times New Roman" w:cs="Times New Roman"/>
                <w:iCs/>
              </w:rPr>
              <w:t>prof. dr. Tomaž Košir, dekan</w:t>
            </w:r>
          </w:p>
        </w:tc>
      </w:tr>
    </w:tbl>
    <w:p w14:paraId="1EE46EC0" w14:textId="77777777" w:rsidR="008063C1" w:rsidRPr="00DC4587" w:rsidRDefault="008063C1" w:rsidP="008063C1">
      <w:pPr>
        <w:jc w:val="both"/>
        <w:rPr>
          <w:rFonts w:ascii="Times New Roman" w:hAnsi="Times New Roman" w:cs="Times New Roman"/>
        </w:rPr>
        <w:sectPr w:rsidR="008063C1" w:rsidRPr="00DC4587" w:rsidSect="00C074D0">
          <w:type w:val="continuous"/>
          <w:pgSz w:w="11910" w:h="16840"/>
          <w:pgMar w:top="1340" w:right="1300" w:bottom="1135" w:left="1100" w:header="708" w:footer="708" w:gutter="0"/>
          <w:cols w:space="708"/>
        </w:sectPr>
      </w:pPr>
    </w:p>
    <w:p w14:paraId="0D596D47" w14:textId="77777777" w:rsidR="007F5748" w:rsidRPr="00DC4587" w:rsidRDefault="007F5748" w:rsidP="00267E9C">
      <w:pPr>
        <w:spacing w:after="0" w:line="240" w:lineRule="auto"/>
        <w:rPr>
          <w:rFonts w:ascii="Times New Roman" w:eastAsia="Times New Roman" w:hAnsi="Times New Roman" w:cs="Times New Roman"/>
          <w:lang w:eastAsia="sl-SI"/>
        </w:rPr>
      </w:pPr>
    </w:p>
    <w:p w14:paraId="2DA55D3A" w14:textId="42185023" w:rsidR="00267E9C" w:rsidRPr="00DC4587"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lang w:eastAsia="sl-SI"/>
        </w:rPr>
      </w:pPr>
      <w:r w:rsidRPr="00DC4587">
        <w:rPr>
          <w:rFonts w:ascii="Times New Roman" w:eastAsia="Times New Roman" w:hAnsi="Times New Roman" w:cs="Times New Roman"/>
          <w:b/>
          <w:lang w:eastAsia="sl-SI"/>
        </w:rPr>
        <w:t xml:space="preserve">Razpisni obrazec št. </w:t>
      </w:r>
      <w:r w:rsidR="00E67F2E">
        <w:rPr>
          <w:rFonts w:ascii="Times New Roman" w:eastAsia="Times New Roman" w:hAnsi="Times New Roman" w:cs="Times New Roman"/>
          <w:b/>
          <w:lang w:eastAsia="sl-SI"/>
        </w:rPr>
        <w:t>8</w:t>
      </w:r>
    </w:p>
    <w:p w14:paraId="3BF64E37" w14:textId="77777777" w:rsidR="00267E9C" w:rsidRPr="00DC4587"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p>
    <w:p w14:paraId="73236D24" w14:textId="77777777" w:rsidR="00267E9C" w:rsidRPr="00DC4587" w:rsidRDefault="00267E9C" w:rsidP="00267E9C">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r w:rsidRPr="00DC4587">
        <w:rPr>
          <w:rFonts w:ascii="Times New Roman" w:eastAsia="Times New Roman" w:hAnsi="Times New Roman" w:cs="Times New Roman"/>
          <w:b/>
          <w:bCs/>
          <w:lang w:eastAsia="sl-SI"/>
        </w:rPr>
        <w:t>IZJAVA O LASTNIŠKIH DELEŽIH</w:t>
      </w:r>
    </w:p>
    <w:p w14:paraId="311F0420" w14:textId="77777777" w:rsidR="00267E9C" w:rsidRPr="00DC4587" w:rsidRDefault="00267E9C" w:rsidP="00267E9C">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p>
    <w:p w14:paraId="0DEE17D2" w14:textId="77777777" w:rsidR="00267E9C" w:rsidRPr="00DC4587"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r w:rsidRPr="00DC4587">
        <w:rPr>
          <w:rFonts w:ascii="Times New Roman" w:eastAsia="Times New Roman" w:hAnsi="Times New Roman" w:cs="Times New Roman"/>
          <w:lang w:eastAsia="sl-SI"/>
        </w:rPr>
        <w:t>ter o gospodarskih subjektih, za katere se glede na določbo zakona, ki ureja gospodarske družbe, šteje, da so povezane družbe s ponudnikom (šesti odstavek 14. člena Zakona o integriteti in preprečevanju korupcije, Ur. l. RS, št. 69/2011)</w:t>
      </w:r>
    </w:p>
    <w:p w14:paraId="02147EC0" w14:textId="77777777" w:rsidR="00267E9C" w:rsidRPr="00DC4587"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4445"/>
      </w:tblGrid>
      <w:tr w:rsidR="00267E9C" w:rsidRPr="00DC4587" w14:paraId="683ECE77" w14:textId="77777777" w:rsidTr="003C604F">
        <w:tc>
          <w:tcPr>
            <w:tcW w:w="9065" w:type="dxa"/>
            <w:gridSpan w:val="2"/>
            <w:shd w:val="clear" w:color="auto" w:fill="auto"/>
            <w:vAlign w:val="center"/>
          </w:tcPr>
          <w:p w14:paraId="674F4CB6" w14:textId="7D3AAEFA"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DC4587">
              <w:rPr>
                <w:rFonts w:ascii="Times New Roman" w:eastAsia="Times New Roman" w:hAnsi="Times New Roman" w:cs="Times New Roman"/>
                <w:b/>
                <w:lang w:eastAsia="sl-SI"/>
              </w:rPr>
              <w:t xml:space="preserve">Podatki o pravni osebi – </w:t>
            </w:r>
            <w:r w:rsidR="00CA64CF" w:rsidRPr="00DC4587">
              <w:rPr>
                <w:rFonts w:ascii="Times New Roman" w:eastAsia="Times New Roman" w:hAnsi="Times New Roman" w:cs="Times New Roman"/>
                <w:b/>
                <w:lang w:eastAsia="sl-SI"/>
              </w:rPr>
              <w:t>kandidatu</w:t>
            </w:r>
          </w:p>
        </w:tc>
      </w:tr>
      <w:tr w:rsidR="00267E9C" w:rsidRPr="00DC4587" w14:paraId="43FF4F42" w14:textId="77777777" w:rsidTr="003C604F">
        <w:trPr>
          <w:trHeight w:val="252"/>
        </w:trPr>
        <w:tc>
          <w:tcPr>
            <w:tcW w:w="4532" w:type="dxa"/>
            <w:shd w:val="clear" w:color="auto" w:fill="auto"/>
            <w:vAlign w:val="center"/>
          </w:tcPr>
          <w:p w14:paraId="4C838EBC" w14:textId="6B0708CA"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DC4587">
              <w:rPr>
                <w:rFonts w:ascii="Times New Roman" w:eastAsia="Times New Roman" w:hAnsi="Times New Roman" w:cs="Times New Roman"/>
                <w:b/>
                <w:lang w:eastAsia="sl-SI"/>
              </w:rPr>
              <w:t xml:space="preserve">Polno ime oz. naziv </w:t>
            </w:r>
            <w:r w:rsidR="00283752" w:rsidRPr="00DC4587">
              <w:rPr>
                <w:rFonts w:ascii="Times New Roman" w:eastAsia="Times New Roman" w:hAnsi="Times New Roman" w:cs="Times New Roman"/>
                <w:b/>
                <w:lang w:eastAsia="sl-SI"/>
              </w:rPr>
              <w:t>gospodarskega subjekta</w:t>
            </w:r>
          </w:p>
        </w:tc>
        <w:tc>
          <w:tcPr>
            <w:tcW w:w="4533" w:type="dxa"/>
            <w:shd w:val="clear" w:color="auto" w:fill="auto"/>
            <w:vAlign w:val="center"/>
          </w:tcPr>
          <w:p w14:paraId="6E07A486"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63FADE7"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DC4587" w14:paraId="01F277B4" w14:textId="77777777" w:rsidTr="003C604F">
        <w:trPr>
          <w:trHeight w:val="252"/>
        </w:trPr>
        <w:tc>
          <w:tcPr>
            <w:tcW w:w="4532" w:type="dxa"/>
            <w:shd w:val="clear" w:color="auto" w:fill="auto"/>
            <w:vAlign w:val="center"/>
          </w:tcPr>
          <w:p w14:paraId="349076BC" w14:textId="2B059319"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DC4587">
              <w:rPr>
                <w:rFonts w:ascii="Times New Roman" w:eastAsia="Times New Roman" w:hAnsi="Times New Roman" w:cs="Times New Roman"/>
                <w:b/>
                <w:lang w:eastAsia="sl-SI"/>
              </w:rPr>
              <w:t xml:space="preserve">Sedež </w:t>
            </w:r>
            <w:r w:rsidR="00283752" w:rsidRPr="00DC4587">
              <w:rPr>
                <w:rFonts w:ascii="Times New Roman" w:eastAsia="Times New Roman" w:hAnsi="Times New Roman" w:cs="Times New Roman"/>
                <w:b/>
                <w:lang w:eastAsia="sl-SI"/>
              </w:rPr>
              <w:t>gospodarskega subjekta</w:t>
            </w:r>
          </w:p>
        </w:tc>
        <w:tc>
          <w:tcPr>
            <w:tcW w:w="4533" w:type="dxa"/>
            <w:shd w:val="clear" w:color="auto" w:fill="auto"/>
            <w:vAlign w:val="center"/>
          </w:tcPr>
          <w:p w14:paraId="2527E962"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07311B56"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DC4587" w14:paraId="4B62C2C6" w14:textId="77777777" w:rsidTr="003C604F">
        <w:trPr>
          <w:trHeight w:val="252"/>
        </w:trPr>
        <w:tc>
          <w:tcPr>
            <w:tcW w:w="4532" w:type="dxa"/>
            <w:shd w:val="clear" w:color="auto" w:fill="auto"/>
            <w:vAlign w:val="center"/>
          </w:tcPr>
          <w:p w14:paraId="4DE6F67A" w14:textId="64B5069C"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DC4587">
              <w:rPr>
                <w:rFonts w:ascii="Times New Roman" w:eastAsia="Times New Roman" w:hAnsi="Times New Roman" w:cs="Times New Roman"/>
                <w:b/>
                <w:lang w:eastAsia="sl-SI"/>
              </w:rPr>
              <w:t xml:space="preserve">Občina sedeža </w:t>
            </w:r>
            <w:r w:rsidR="00283752" w:rsidRPr="00DC4587">
              <w:rPr>
                <w:rFonts w:ascii="Times New Roman" w:eastAsia="Times New Roman" w:hAnsi="Times New Roman" w:cs="Times New Roman"/>
                <w:b/>
                <w:lang w:eastAsia="sl-SI"/>
              </w:rPr>
              <w:t>gospodarskega subjekta</w:t>
            </w:r>
          </w:p>
        </w:tc>
        <w:tc>
          <w:tcPr>
            <w:tcW w:w="4533" w:type="dxa"/>
            <w:shd w:val="clear" w:color="auto" w:fill="auto"/>
            <w:vAlign w:val="center"/>
          </w:tcPr>
          <w:p w14:paraId="308A881B"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D943FDC"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DC4587" w14:paraId="7C01A8E5" w14:textId="77777777" w:rsidTr="003C604F">
        <w:trPr>
          <w:trHeight w:val="252"/>
        </w:trPr>
        <w:tc>
          <w:tcPr>
            <w:tcW w:w="4532" w:type="dxa"/>
            <w:shd w:val="clear" w:color="auto" w:fill="auto"/>
            <w:vAlign w:val="center"/>
          </w:tcPr>
          <w:p w14:paraId="26D6F654"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DC4587">
              <w:rPr>
                <w:rFonts w:ascii="Times New Roman" w:eastAsia="Times New Roman" w:hAnsi="Times New Roman" w:cs="Times New Roman"/>
                <w:b/>
                <w:lang w:eastAsia="sl-SI"/>
              </w:rPr>
              <w:t>Številka vpisa v poslovni register (vložna št.)</w:t>
            </w:r>
          </w:p>
        </w:tc>
        <w:tc>
          <w:tcPr>
            <w:tcW w:w="4533" w:type="dxa"/>
            <w:shd w:val="clear" w:color="auto" w:fill="auto"/>
            <w:vAlign w:val="center"/>
          </w:tcPr>
          <w:p w14:paraId="1FB4CA89"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75CAB153"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DC4587" w14:paraId="5528E1B3" w14:textId="77777777" w:rsidTr="003C604F">
        <w:trPr>
          <w:trHeight w:val="252"/>
        </w:trPr>
        <w:tc>
          <w:tcPr>
            <w:tcW w:w="4532" w:type="dxa"/>
            <w:shd w:val="clear" w:color="auto" w:fill="auto"/>
            <w:vAlign w:val="center"/>
          </w:tcPr>
          <w:p w14:paraId="66B9612F"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DC4587">
              <w:rPr>
                <w:rFonts w:ascii="Times New Roman" w:eastAsia="Times New Roman" w:hAnsi="Times New Roman" w:cs="Times New Roman"/>
                <w:b/>
                <w:lang w:eastAsia="sl-SI"/>
              </w:rPr>
              <w:t>Matična številka podjetja</w:t>
            </w:r>
          </w:p>
        </w:tc>
        <w:tc>
          <w:tcPr>
            <w:tcW w:w="4533" w:type="dxa"/>
            <w:shd w:val="clear" w:color="auto" w:fill="auto"/>
            <w:vAlign w:val="center"/>
          </w:tcPr>
          <w:p w14:paraId="70D23BFC"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C5432AD" w14:textId="77777777" w:rsidR="00267E9C" w:rsidRPr="00DC4587"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bl>
    <w:p w14:paraId="1C677B7A"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48F8BCEE"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DC4587">
        <w:rPr>
          <w:rFonts w:ascii="Times New Roman" w:eastAsia="Times New Roman" w:hAnsi="Times New Roman" w:cs="Times New Roman"/>
          <w:lang w:eastAsia="sl-SI"/>
        </w:rPr>
        <w:t>Spodaj podpisani zastopnik izjavljam, da so pri lastništvu zgoraj navedenega ponudnika udeleženi naslednji subjekti (fizične in pravne osebe):</w:t>
      </w:r>
    </w:p>
    <w:p w14:paraId="0974C67D"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750"/>
        <w:gridCol w:w="2246"/>
        <w:gridCol w:w="2226"/>
      </w:tblGrid>
      <w:tr w:rsidR="00267E9C" w:rsidRPr="00DC4587" w14:paraId="7C7DFB6A" w14:textId="77777777" w:rsidTr="003C604F">
        <w:tc>
          <w:tcPr>
            <w:tcW w:w="704" w:type="dxa"/>
            <w:shd w:val="clear" w:color="auto" w:fill="auto"/>
          </w:tcPr>
          <w:p w14:paraId="5FEF5C96"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DC4587">
              <w:rPr>
                <w:rFonts w:ascii="Times New Roman" w:eastAsia="Times New Roman" w:hAnsi="Times New Roman" w:cs="Times New Roman"/>
                <w:b/>
                <w:lang w:eastAsia="sl-SI"/>
              </w:rPr>
              <w:t>Št.</w:t>
            </w:r>
          </w:p>
        </w:tc>
        <w:tc>
          <w:tcPr>
            <w:tcW w:w="3828" w:type="dxa"/>
            <w:shd w:val="clear" w:color="auto" w:fill="auto"/>
          </w:tcPr>
          <w:p w14:paraId="7CBFC2A7"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DC4587">
              <w:rPr>
                <w:rFonts w:ascii="Times New Roman" w:eastAsia="Times New Roman" w:hAnsi="Times New Roman" w:cs="Times New Roman"/>
                <w:b/>
                <w:lang w:eastAsia="sl-SI"/>
              </w:rPr>
              <w:t>Ime in priimek/Naziv:</w:t>
            </w:r>
          </w:p>
        </w:tc>
        <w:tc>
          <w:tcPr>
            <w:tcW w:w="2266" w:type="dxa"/>
            <w:shd w:val="clear" w:color="auto" w:fill="auto"/>
          </w:tcPr>
          <w:p w14:paraId="639B6A8A"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DC4587">
              <w:rPr>
                <w:rFonts w:ascii="Times New Roman" w:eastAsia="Times New Roman" w:hAnsi="Times New Roman" w:cs="Times New Roman"/>
                <w:b/>
                <w:lang w:eastAsia="sl-SI"/>
              </w:rPr>
              <w:t>Naslov stalnega bivališča/Sedež:</w:t>
            </w:r>
          </w:p>
        </w:tc>
        <w:tc>
          <w:tcPr>
            <w:tcW w:w="2267" w:type="dxa"/>
            <w:shd w:val="clear" w:color="auto" w:fill="auto"/>
          </w:tcPr>
          <w:p w14:paraId="5C53234C"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DC4587">
              <w:rPr>
                <w:rFonts w:ascii="Times New Roman" w:eastAsia="Times New Roman" w:hAnsi="Times New Roman" w:cs="Times New Roman"/>
                <w:b/>
                <w:lang w:eastAsia="sl-SI"/>
              </w:rPr>
              <w:t>Delež lastništva v %</w:t>
            </w:r>
          </w:p>
        </w:tc>
      </w:tr>
      <w:tr w:rsidR="00267E9C" w:rsidRPr="00DC4587" w14:paraId="471855F9" w14:textId="77777777" w:rsidTr="003C604F">
        <w:tc>
          <w:tcPr>
            <w:tcW w:w="704" w:type="dxa"/>
            <w:shd w:val="clear" w:color="auto" w:fill="auto"/>
          </w:tcPr>
          <w:p w14:paraId="0823056D"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DC4587">
              <w:rPr>
                <w:rFonts w:ascii="Times New Roman" w:eastAsia="Times New Roman" w:hAnsi="Times New Roman" w:cs="Times New Roman"/>
                <w:lang w:eastAsia="sl-SI"/>
              </w:rPr>
              <w:t>1</w:t>
            </w:r>
          </w:p>
        </w:tc>
        <w:tc>
          <w:tcPr>
            <w:tcW w:w="3828" w:type="dxa"/>
            <w:shd w:val="clear" w:color="auto" w:fill="auto"/>
          </w:tcPr>
          <w:p w14:paraId="4293DA13"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D21DC93"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717CCCA" w14:textId="77777777" w:rsidR="00267E9C" w:rsidRPr="00DC4587"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267E9C" w:rsidRPr="00267E9C" w14:paraId="2AA1F260" w14:textId="77777777" w:rsidTr="003C604F">
        <w:tc>
          <w:tcPr>
            <w:tcW w:w="704" w:type="dxa"/>
            <w:shd w:val="clear" w:color="auto" w:fill="auto"/>
          </w:tcPr>
          <w:p w14:paraId="0BA6FD37"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2</w:t>
            </w:r>
          </w:p>
        </w:tc>
        <w:tc>
          <w:tcPr>
            <w:tcW w:w="3828" w:type="dxa"/>
            <w:shd w:val="clear" w:color="auto" w:fill="auto"/>
          </w:tcPr>
          <w:p w14:paraId="204CCC9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D51C41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04DCEDF8"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267E9C" w:rsidRPr="00267E9C" w14:paraId="193DCF69" w14:textId="77777777" w:rsidTr="003C604F">
        <w:tc>
          <w:tcPr>
            <w:tcW w:w="704" w:type="dxa"/>
            <w:shd w:val="clear" w:color="auto" w:fill="auto"/>
          </w:tcPr>
          <w:p w14:paraId="21DC17F5"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3</w:t>
            </w:r>
          </w:p>
        </w:tc>
        <w:tc>
          <w:tcPr>
            <w:tcW w:w="3828" w:type="dxa"/>
            <w:shd w:val="clear" w:color="auto" w:fill="auto"/>
          </w:tcPr>
          <w:p w14:paraId="138FC5A2"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0D9D911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70D43D3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267E9C" w:rsidRPr="00267E9C" w14:paraId="31610CE5" w14:textId="77777777" w:rsidTr="003C604F">
        <w:tc>
          <w:tcPr>
            <w:tcW w:w="704" w:type="dxa"/>
            <w:shd w:val="clear" w:color="auto" w:fill="auto"/>
          </w:tcPr>
          <w:p w14:paraId="734AB400"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w:t>
            </w:r>
          </w:p>
        </w:tc>
        <w:tc>
          <w:tcPr>
            <w:tcW w:w="3828" w:type="dxa"/>
            <w:shd w:val="clear" w:color="auto" w:fill="auto"/>
          </w:tcPr>
          <w:p w14:paraId="13E8616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54EE957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FEA0F7D"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bl>
    <w:p w14:paraId="733888E7"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5AE8EC58"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Spodaj podpisani zastopnik izjavljam, da so skladno z določbami zakona, ki ureja gospodarske družbe, povezane družbe z zgoraj navedenim ponudnikom, naslednji gospodarski subjekti:</w:t>
      </w:r>
    </w:p>
    <w:p w14:paraId="34BFD17F" w14:textId="77777777" w:rsidR="00267E9C" w:rsidRPr="00267E9C" w:rsidRDefault="00267E9C" w:rsidP="00267E9C">
      <w:pPr>
        <w:overflowPunct w:val="0"/>
        <w:autoSpaceDE w:val="0"/>
        <w:autoSpaceDN w:val="0"/>
        <w:adjustRightInd w:val="0"/>
        <w:spacing w:after="0" w:line="240" w:lineRule="auto"/>
        <w:jc w:val="both"/>
        <w:rPr>
          <w:rFonts w:ascii="Verdana" w:eastAsia="Times New Roman" w:hAnsi="Verdana" w:cs="Times New Roman"/>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1838"/>
      </w:tblGrid>
      <w:tr w:rsidR="00267E9C" w:rsidRPr="00267E9C" w14:paraId="282CDF1F" w14:textId="77777777" w:rsidTr="003C604F">
        <w:trPr>
          <w:trHeight w:val="20"/>
        </w:trPr>
        <w:tc>
          <w:tcPr>
            <w:tcW w:w="567" w:type="dxa"/>
            <w:tcBorders>
              <w:bottom w:val="single" w:sz="4" w:space="0" w:color="auto"/>
            </w:tcBorders>
            <w:shd w:val="clear" w:color="auto" w:fill="auto"/>
            <w:vAlign w:val="center"/>
          </w:tcPr>
          <w:p w14:paraId="3DD4D3B2"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Št.</w:t>
            </w:r>
          </w:p>
        </w:tc>
        <w:tc>
          <w:tcPr>
            <w:tcW w:w="3119" w:type="dxa"/>
            <w:shd w:val="clear" w:color="auto" w:fill="auto"/>
            <w:vAlign w:val="center"/>
          </w:tcPr>
          <w:p w14:paraId="28CA3659"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Naziv</w:t>
            </w:r>
          </w:p>
        </w:tc>
        <w:tc>
          <w:tcPr>
            <w:tcW w:w="3543" w:type="dxa"/>
            <w:shd w:val="clear" w:color="auto" w:fill="auto"/>
            <w:vAlign w:val="center"/>
          </w:tcPr>
          <w:p w14:paraId="7093B04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Sedež</w:t>
            </w:r>
          </w:p>
        </w:tc>
        <w:tc>
          <w:tcPr>
            <w:tcW w:w="1838" w:type="dxa"/>
            <w:shd w:val="clear" w:color="auto" w:fill="auto"/>
            <w:vAlign w:val="center"/>
          </w:tcPr>
          <w:p w14:paraId="6CDE5341"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Matična številka</w:t>
            </w:r>
          </w:p>
        </w:tc>
      </w:tr>
      <w:tr w:rsidR="00267E9C" w:rsidRPr="00267E9C" w14:paraId="264840F9" w14:textId="77777777" w:rsidTr="003C604F">
        <w:trPr>
          <w:trHeight w:val="20"/>
        </w:trPr>
        <w:tc>
          <w:tcPr>
            <w:tcW w:w="567" w:type="dxa"/>
            <w:shd w:val="clear" w:color="auto" w:fill="auto"/>
            <w:vAlign w:val="center"/>
          </w:tcPr>
          <w:p w14:paraId="5C788180" w14:textId="77777777" w:rsidR="00267E9C" w:rsidRPr="00267E9C" w:rsidRDefault="00267E9C">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60CF22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09B2962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2337947D"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267E9C" w:rsidRPr="00267E9C" w14:paraId="37F4E7A5" w14:textId="77777777" w:rsidTr="003C604F">
        <w:trPr>
          <w:trHeight w:val="20"/>
        </w:trPr>
        <w:tc>
          <w:tcPr>
            <w:tcW w:w="567" w:type="dxa"/>
            <w:shd w:val="clear" w:color="auto" w:fill="auto"/>
            <w:vAlign w:val="center"/>
          </w:tcPr>
          <w:p w14:paraId="3CF167D3" w14:textId="77777777" w:rsidR="00267E9C" w:rsidRPr="00267E9C" w:rsidRDefault="00267E9C">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428DB8D"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7E7B7826"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61BD586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267E9C" w:rsidRPr="00267E9C" w14:paraId="26714302" w14:textId="77777777" w:rsidTr="003C604F">
        <w:trPr>
          <w:trHeight w:val="20"/>
        </w:trPr>
        <w:tc>
          <w:tcPr>
            <w:tcW w:w="567" w:type="dxa"/>
            <w:shd w:val="clear" w:color="auto" w:fill="auto"/>
            <w:vAlign w:val="center"/>
          </w:tcPr>
          <w:p w14:paraId="49676D52" w14:textId="77777777" w:rsidR="00267E9C" w:rsidRPr="00267E9C" w:rsidRDefault="00267E9C">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FD9CE77"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01D25F62"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7EA1F642"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267E9C" w:rsidRPr="00267E9C" w14:paraId="5FFBFF36" w14:textId="77777777" w:rsidTr="003C604F">
        <w:trPr>
          <w:trHeight w:val="20"/>
        </w:trPr>
        <w:tc>
          <w:tcPr>
            <w:tcW w:w="567" w:type="dxa"/>
            <w:shd w:val="clear" w:color="auto" w:fill="auto"/>
            <w:vAlign w:val="center"/>
          </w:tcPr>
          <w:p w14:paraId="62246609"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w:t>
            </w:r>
          </w:p>
        </w:tc>
        <w:tc>
          <w:tcPr>
            <w:tcW w:w="3119" w:type="dxa"/>
            <w:shd w:val="clear" w:color="auto" w:fill="auto"/>
            <w:vAlign w:val="center"/>
          </w:tcPr>
          <w:p w14:paraId="296B5DF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17004F0E"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01E597C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bl>
    <w:p w14:paraId="617A9F9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*V primeru, da ponudnik ne bo izpolnil zgornje tabele, bo naročnik štel, da ponudnik izjavlja, da nima povezanih družb.</w:t>
      </w:r>
    </w:p>
    <w:p w14:paraId="384A81E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1D6697B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r w:rsidRPr="00267E9C">
        <w:rPr>
          <w:rFonts w:ascii="Times New Roman" w:eastAsia="Times New Roman" w:hAnsi="Times New Roman" w:cs="Times New Roman"/>
          <w:b/>
          <w:u w:val="single"/>
          <w:lang w:eastAsia="sl-SI"/>
        </w:rPr>
        <w:t>Ponudnik lahko vse zgoraj zahtevane podatke predloži tudi v elektronski obliki.</w:t>
      </w:r>
    </w:p>
    <w:p w14:paraId="03D8348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p>
    <w:p w14:paraId="18641D73"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Če ponudnik predloži lažno izjavo oziroma da neresnične podatke o navedenih dejstvih, ima to za posledico ničnost okvirnega sporazuma.</w:t>
      </w:r>
    </w:p>
    <w:p w14:paraId="53CA88A9"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267E9C">
        <w:rPr>
          <w:rFonts w:ascii="Times New Roman" w:eastAsia="Times New Roman" w:hAnsi="Times New Roman" w:cs="Times New Roman"/>
          <w:color w:val="000000"/>
          <w:lang w:eastAsia="sl-SI"/>
        </w:rPr>
        <w:lastRenderedPageBreak/>
        <w:t>Zakoniti zastopnik:</w:t>
      </w:r>
      <w:r w:rsidRPr="00267E9C">
        <w:rPr>
          <w:rFonts w:ascii="Times New Roman" w:eastAsia="Times New Roman" w:hAnsi="Times New Roman" w:cs="Times New Roman"/>
          <w:color w:val="000000"/>
          <w:lang w:eastAsia="sl-SI"/>
        </w:rPr>
        <w:tab/>
      </w:r>
      <w:r w:rsidRPr="00267E9C">
        <w:rPr>
          <w:rFonts w:ascii="Times New Roman" w:eastAsia="Times New Roman" w:hAnsi="Times New Roman" w:cs="Times New Roman"/>
          <w:color w:val="000000"/>
          <w:lang w:eastAsia="sl-SI"/>
        </w:rPr>
        <w:tab/>
      </w:r>
      <w:r w:rsidRPr="00267E9C">
        <w:rPr>
          <w:rFonts w:ascii="Times New Roman" w:eastAsia="Times New Roman" w:hAnsi="Times New Roman" w:cs="Times New Roman"/>
          <w:color w:val="000000"/>
          <w:lang w:eastAsia="sl-SI"/>
        </w:rPr>
        <w:tab/>
      </w:r>
      <w:r w:rsidRPr="00267E9C">
        <w:rPr>
          <w:rFonts w:ascii="Times New Roman" w:eastAsia="Times New Roman" w:hAnsi="Times New Roman" w:cs="Times New Roman"/>
          <w:b/>
          <w:bCs/>
          <w:color w:val="000000"/>
          <w:lang w:eastAsia="sl-SI"/>
        </w:rPr>
        <w:tab/>
      </w:r>
      <w:r w:rsidRPr="00267E9C">
        <w:rPr>
          <w:rFonts w:ascii="Times New Roman" w:eastAsia="Times New Roman" w:hAnsi="Times New Roman" w:cs="Times New Roman"/>
          <w:bCs/>
          <w:color w:val="000000"/>
          <w:lang w:eastAsia="sl-SI"/>
        </w:rPr>
        <w:t xml:space="preserve">V/na </w:t>
      </w:r>
      <w:r w:rsidRPr="00267E9C">
        <w:rPr>
          <w:rFonts w:ascii="Times New Roman" w:eastAsia="Times New Roman" w:hAnsi="Times New Roman" w:cs="Times New Roman"/>
          <w:bCs/>
          <w:color w:val="000000"/>
          <w:lang w:eastAsia="sl-SI"/>
        </w:rPr>
        <w:fldChar w:fldCharType="begin">
          <w:ffData>
            <w:name w:val="Text1"/>
            <w:enabled/>
            <w:calcOnExit w:val="0"/>
            <w:textInput/>
          </w:ffData>
        </w:fldChar>
      </w:r>
      <w:bookmarkStart w:id="6" w:name="Text1"/>
      <w:r w:rsidRPr="00267E9C">
        <w:rPr>
          <w:rFonts w:ascii="Times New Roman" w:eastAsia="Times New Roman" w:hAnsi="Times New Roman" w:cs="Times New Roman"/>
          <w:bCs/>
          <w:color w:val="000000"/>
          <w:lang w:eastAsia="sl-SI"/>
        </w:rPr>
        <w:instrText xml:space="preserve"> FORMTEXT </w:instrText>
      </w:r>
      <w:r w:rsidRPr="00267E9C">
        <w:rPr>
          <w:rFonts w:ascii="Times New Roman" w:eastAsia="Times New Roman" w:hAnsi="Times New Roman" w:cs="Times New Roman"/>
          <w:bCs/>
          <w:color w:val="000000"/>
          <w:lang w:eastAsia="sl-SI"/>
        </w:rPr>
      </w:r>
      <w:r w:rsidRPr="00267E9C">
        <w:rPr>
          <w:rFonts w:ascii="Times New Roman" w:eastAsia="Times New Roman" w:hAnsi="Times New Roman" w:cs="Times New Roman"/>
          <w:bCs/>
          <w:color w:val="000000"/>
          <w:lang w:eastAsia="sl-SI"/>
        </w:rPr>
        <w:fldChar w:fldCharType="separate"/>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color w:val="000000"/>
          <w:lang w:eastAsia="sl-SI"/>
        </w:rPr>
        <w:fldChar w:fldCharType="end"/>
      </w:r>
      <w:bookmarkEnd w:id="6"/>
      <w:r w:rsidRPr="00267E9C">
        <w:rPr>
          <w:rFonts w:ascii="Times New Roman" w:eastAsia="Times New Roman" w:hAnsi="Times New Roman" w:cs="Times New Roman"/>
          <w:bCs/>
          <w:color w:val="000000"/>
          <w:lang w:eastAsia="sl-SI"/>
        </w:rPr>
        <w:t xml:space="preserve">, dne </w:t>
      </w:r>
      <w:r w:rsidRPr="00267E9C">
        <w:rPr>
          <w:rFonts w:ascii="Times New Roman" w:eastAsia="Times New Roman" w:hAnsi="Times New Roman" w:cs="Times New Roman"/>
          <w:bCs/>
          <w:color w:val="000000"/>
          <w:lang w:eastAsia="sl-SI"/>
        </w:rPr>
        <w:fldChar w:fldCharType="begin">
          <w:ffData>
            <w:name w:val="Text2"/>
            <w:enabled/>
            <w:calcOnExit w:val="0"/>
            <w:textInput/>
          </w:ffData>
        </w:fldChar>
      </w:r>
      <w:bookmarkStart w:id="7" w:name="Text2"/>
      <w:r w:rsidRPr="00267E9C">
        <w:rPr>
          <w:rFonts w:ascii="Times New Roman" w:eastAsia="Times New Roman" w:hAnsi="Times New Roman" w:cs="Times New Roman"/>
          <w:bCs/>
          <w:color w:val="000000"/>
          <w:lang w:eastAsia="sl-SI"/>
        </w:rPr>
        <w:instrText xml:space="preserve"> FORMTEXT </w:instrText>
      </w:r>
      <w:r w:rsidRPr="00267E9C">
        <w:rPr>
          <w:rFonts w:ascii="Times New Roman" w:eastAsia="Times New Roman" w:hAnsi="Times New Roman" w:cs="Times New Roman"/>
          <w:bCs/>
          <w:color w:val="000000"/>
          <w:lang w:eastAsia="sl-SI"/>
        </w:rPr>
      </w:r>
      <w:r w:rsidRPr="00267E9C">
        <w:rPr>
          <w:rFonts w:ascii="Times New Roman" w:eastAsia="Times New Roman" w:hAnsi="Times New Roman" w:cs="Times New Roman"/>
          <w:bCs/>
          <w:color w:val="000000"/>
          <w:lang w:eastAsia="sl-SI"/>
        </w:rPr>
        <w:fldChar w:fldCharType="separate"/>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color w:val="000000"/>
          <w:lang w:eastAsia="sl-SI"/>
        </w:rPr>
        <w:fldChar w:fldCharType="end"/>
      </w:r>
      <w:bookmarkEnd w:id="7"/>
      <w:r w:rsidRPr="00267E9C">
        <w:rPr>
          <w:rFonts w:ascii="Times New Roman" w:eastAsia="Times New Roman" w:hAnsi="Times New Roman" w:cs="Times New Roman"/>
          <w:bCs/>
          <w:color w:val="000000"/>
          <w:lang w:eastAsia="sl-SI"/>
        </w:rPr>
        <w:t xml:space="preserve"> </w:t>
      </w:r>
    </w:p>
    <w:p w14:paraId="1BE9AAF7"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6E508AF6"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t>Ime in priimek:</w:t>
      </w:r>
    </w:p>
    <w:p w14:paraId="22EFF947"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6B3AE0A6"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t>Podpis in žig:</w:t>
      </w:r>
    </w:p>
    <w:p w14:paraId="4CC92190"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5B196275" w14:textId="4521D9BA" w:rsidR="00267E9C" w:rsidRPr="00267E9C" w:rsidRDefault="00267E9C" w:rsidP="00267E9C">
      <w:pPr>
        <w:overflowPunct w:val="0"/>
        <w:autoSpaceDE w:val="0"/>
        <w:autoSpaceDN w:val="0"/>
        <w:adjustRightInd w:val="0"/>
        <w:spacing w:after="120" w:line="240" w:lineRule="auto"/>
        <w:jc w:val="both"/>
        <w:rPr>
          <w:rFonts w:ascii="Times New Roman" w:eastAsia="Times New Roman" w:hAnsi="Times New Roman" w:cs="Times New Roman"/>
          <w:sz w:val="20"/>
          <w:szCs w:val="20"/>
          <w:u w:val="single"/>
          <w:lang w:eastAsia="sl-SI"/>
        </w:rPr>
      </w:pPr>
      <w:r w:rsidRPr="00267E9C">
        <w:rPr>
          <w:rFonts w:ascii="Times New Roman" w:eastAsia="Times New Roman" w:hAnsi="Times New Roman" w:cs="Times New Roman"/>
          <w:i/>
          <w:sz w:val="20"/>
          <w:szCs w:val="20"/>
          <w:u w:val="single"/>
          <w:lang w:eastAsia="sl-SI"/>
        </w:rPr>
        <w:t xml:space="preserve">V primeru, da </w:t>
      </w:r>
      <w:r w:rsidR="00283752">
        <w:rPr>
          <w:rFonts w:ascii="Times New Roman" w:eastAsia="Times New Roman" w:hAnsi="Times New Roman" w:cs="Times New Roman"/>
          <w:i/>
          <w:sz w:val="20"/>
          <w:szCs w:val="20"/>
          <w:u w:val="single"/>
          <w:lang w:eastAsia="sl-SI"/>
        </w:rPr>
        <w:t>kandidat</w:t>
      </w:r>
      <w:r w:rsidRPr="00267E9C">
        <w:rPr>
          <w:rFonts w:ascii="Times New Roman" w:eastAsia="Times New Roman" w:hAnsi="Times New Roman" w:cs="Times New Roman"/>
          <w:i/>
          <w:sz w:val="20"/>
          <w:szCs w:val="20"/>
          <w:u w:val="single"/>
          <w:lang w:eastAsia="sl-SI"/>
        </w:rPr>
        <w:t xml:space="preserve"> nastopa s partnerji, se predmetni obrazec predloži tudi za partnerje.</w:t>
      </w:r>
    </w:p>
    <w:p w14:paraId="77E317D7" w14:textId="77777777" w:rsidR="00267E9C" w:rsidRPr="00267E9C"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p>
    <w:p w14:paraId="5E167E2D" w14:textId="77777777" w:rsidR="00267E9C" w:rsidRPr="00267E9C" w:rsidRDefault="00267E9C" w:rsidP="00267E9C">
      <w:pPr>
        <w:spacing w:after="0" w:line="240" w:lineRule="auto"/>
        <w:rPr>
          <w:rFonts w:ascii="Times New Roman" w:eastAsia="Times New Roman" w:hAnsi="Times New Roman" w:cs="Times New Roman"/>
          <w:lang w:eastAsia="sl-SI"/>
        </w:rPr>
      </w:pPr>
    </w:p>
    <w:p w14:paraId="1FF373EB"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732A495" w14:textId="77777777" w:rsidR="00F37D3B" w:rsidRDefault="00F37D3B"/>
    <w:sectPr w:rsidR="00F37D3B" w:rsidSect="008E27BB">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7094F" w14:textId="77777777" w:rsidR="00F055B6" w:rsidRDefault="00F055B6" w:rsidP="00267E9C">
      <w:pPr>
        <w:spacing w:after="0" w:line="240" w:lineRule="auto"/>
      </w:pPr>
      <w:r>
        <w:separator/>
      </w:r>
    </w:p>
  </w:endnote>
  <w:endnote w:type="continuationSeparator" w:id="0">
    <w:p w14:paraId="7A580EB6" w14:textId="77777777" w:rsidR="00F055B6" w:rsidRDefault="00F055B6" w:rsidP="00267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Arial-BoldMT">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B1808" w14:textId="77777777" w:rsidR="00F055B6" w:rsidRDefault="00F055B6" w:rsidP="00267E9C">
      <w:pPr>
        <w:spacing w:after="0" w:line="240" w:lineRule="auto"/>
      </w:pPr>
      <w:r>
        <w:separator/>
      </w:r>
    </w:p>
  </w:footnote>
  <w:footnote w:type="continuationSeparator" w:id="0">
    <w:p w14:paraId="4B02A017" w14:textId="77777777" w:rsidR="00F055B6" w:rsidRDefault="00F055B6" w:rsidP="00267E9C">
      <w:pPr>
        <w:spacing w:after="0" w:line="240" w:lineRule="auto"/>
      </w:pPr>
      <w:r>
        <w:continuationSeparator/>
      </w:r>
    </w:p>
  </w:footnote>
  <w:footnote w:id="1">
    <w:p w14:paraId="59B2C39B" w14:textId="16BABFF4" w:rsidR="00267E9C" w:rsidRPr="003C2369" w:rsidRDefault="00267E9C" w:rsidP="00CD0E8A">
      <w:pPr>
        <w:tabs>
          <w:tab w:val="left" w:pos="1560"/>
          <w:tab w:val="right" w:pos="2556"/>
          <w:tab w:val="right" w:pos="9017"/>
        </w:tabs>
        <w:spacing w:after="0" w:line="240" w:lineRule="auto"/>
        <w:ind w:right="6"/>
        <w:jc w:val="both"/>
        <w:rPr>
          <w:rFonts w:ascii="Times New Roman" w:hAnsi="Times New Roman" w:cs="Times New Roman"/>
          <w:iCs/>
          <w:sz w:val="18"/>
          <w:szCs w:val="18"/>
        </w:rPr>
      </w:pPr>
      <w:r w:rsidRPr="003C2369">
        <w:rPr>
          <w:rStyle w:val="Sprotnaopomba-sklic"/>
          <w:rFonts w:ascii="Times New Roman" w:hAnsi="Times New Roman" w:cs="Times New Roman"/>
          <w:sz w:val="18"/>
          <w:szCs w:val="18"/>
        </w:rPr>
        <w:footnoteRef/>
      </w:r>
      <w:r w:rsidRPr="003C2369">
        <w:rPr>
          <w:rFonts w:ascii="Times New Roman" w:hAnsi="Times New Roman" w:cs="Times New Roman"/>
          <w:sz w:val="18"/>
          <w:szCs w:val="18"/>
        </w:rPr>
        <w:t xml:space="preserve"> </w:t>
      </w:r>
      <w:r w:rsidRPr="003C2369">
        <w:rPr>
          <w:rFonts w:ascii="Times New Roman" w:hAnsi="Times New Roman" w:cs="Times New Roman"/>
          <w:iCs/>
          <w:sz w:val="18"/>
          <w:szCs w:val="18"/>
        </w:rPr>
        <w:t xml:space="preserve">V primeru, da </w:t>
      </w:r>
      <w:r w:rsidR="00153851">
        <w:rPr>
          <w:rFonts w:ascii="Times New Roman" w:hAnsi="Times New Roman" w:cs="Times New Roman"/>
          <w:iCs/>
          <w:sz w:val="18"/>
          <w:szCs w:val="18"/>
        </w:rPr>
        <w:t>kandidat</w:t>
      </w:r>
      <w:r w:rsidRPr="003C2369">
        <w:rPr>
          <w:rFonts w:ascii="Times New Roman" w:hAnsi="Times New Roman" w:cs="Times New Roman"/>
          <w:iCs/>
          <w:sz w:val="18"/>
          <w:szCs w:val="18"/>
        </w:rPr>
        <w:t xml:space="preserve"> ponudbo oddaja v skupnem nastopu, </w:t>
      </w:r>
      <w:r w:rsidR="00153851">
        <w:rPr>
          <w:rFonts w:ascii="Times New Roman" w:hAnsi="Times New Roman" w:cs="Times New Roman"/>
          <w:iCs/>
          <w:sz w:val="18"/>
          <w:szCs w:val="18"/>
        </w:rPr>
        <w:t xml:space="preserve">kandidat </w:t>
      </w:r>
      <w:r w:rsidRPr="003C2369">
        <w:rPr>
          <w:rFonts w:ascii="Times New Roman" w:hAnsi="Times New Roman" w:cs="Times New Roman"/>
          <w:iCs/>
          <w:sz w:val="18"/>
          <w:szCs w:val="18"/>
        </w:rPr>
        <w:t xml:space="preserve">za vsakega partnerja predloži izpolnjen obrazec Podatki o </w:t>
      </w:r>
      <w:r w:rsidR="00153851">
        <w:rPr>
          <w:rFonts w:ascii="Times New Roman" w:hAnsi="Times New Roman" w:cs="Times New Roman"/>
          <w:iCs/>
          <w:sz w:val="18"/>
          <w:szCs w:val="18"/>
        </w:rPr>
        <w:t>kandidatu</w:t>
      </w:r>
      <w:r w:rsidRPr="003C2369">
        <w:rPr>
          <w:rFonts w:ascii="Times New Roman" w:hAnsi="Times New Roman" w:cs="Times New Roman"/>
          <w:iCs/>
          <w:sz w:val="18"/>
          <w:szCs w:val="18"/>
        </w:rPr>
        <w:t xml:space="preserve"> in drugih gospodarskih subjektih na Razpisnem obrazcu št. 1a.</w:t>
      </w:r>
    </w:p>
    <w:p w14:paraId="3A06E4DB" w14:textId="77777777" w:rsidR="00267E9C" w:rsidRPr="003C2369" w:rsidRDefault="00267E9C" w:rsidP="00CD0E8A">
      <w:pPr>
        <w:pStyle w:val="Sprotnaopomba-besedilo"/>
        <w:rPr>
          <w:sz w:val="18"/>
          <w:szCs w:val="18"/>
        </w:rPr>
      </w:pPr>
    </w:p>
  </w:footnote>
  <w:footnote w:id="2">
    <w:p w14:paraId="35866D57" w14:textId="4937DFAF" w:rsidR="00267E9C" w:rsidRPr="003C2369" w:rsidRDefault="00267E9C" w:rsidP="00CD0E8A">
      <w:pPr>
        <w:tabs>
          <w:tab w:val="left" w:pos="1560"/>
          <w:tab w:val="right" w:pos="2556"/>
          <w:tab w:val="right" w:pos="9017"/>
        </w:tabs>
        <w:spacing w:after="0" w:line="240" w:lineRule="auto"/>
        <w:ind w:right="6"/>
        <w:jc w:val="both"/>
        <w:rPr>
          <w:rFonts w:ascii="Times New Roman" w:hAnsi="Times New Roman" w:cs="Times New Roman"/>
          <w:iCs/>
          <w:sz w:val="18"/>
          <w:szCs w:val="18"/>
        </w:rPr>
      </w:pPr>
      <w:r w:rsidRPr="003C2369">
        <w:rPr>
          <w:rStyle w:val="Sprotnaopomba-sklic"/>
          <w:rFonts w:ascii="Times New Roman" w:hAnsi="Times New Roman" w:cs="Times New Roman"/>
          <w:sz w:val="18"/>
          <w:szCs w:val="18"/>
        </w:rPr>
        <w:footnoteRef/>
      </w:r>
      <w:r w:rsidRPr="003C2369">
        <w:rPr>
          <w:rFonts w:ascii="Times New Roman" w:hAnsi="Times New Roman" w:cs="Times New Roman"/>
          <w:sz w:val="18"/>
          <w:szCs w:val="18"/>
        </w:rPr>
        <w:t xml:space="preserve"> </w:t>
      </w:r>
      <w:r w:rsidRPr="003C2369">
        <w:rPr>
          <w:rFonts w:ascii="Times New Roman" w:hAnsi="Times New Roman" w:cs="Times New Roman"/>
          <w:iCs/>
          <w:sz w:val="18"/>
          <w:szCs w:val="18"/>
        </w:rPr>
        <w:t>V primeru, da k</w:t>
      </w:r>
      <w:r w:rsidR="00153851">
        <w:rPr>
          <w:rFonts w:ascii="Times New Roman" w:hAnsi="Times New Roman" w:cs="Times New Roman"/>
          <w:iCs/>
          <w:sz w:val="18"/>
          <w:szCs w:val="18"/>
        </w:rPr>
        <w:t>andidat</w:t>
      </w:r>
      <w:r w:rsidRPr="003C2369">
        <w:rPr>
          <w:rFonts w:ascii="Times New Roman" w:hAnsi="Times New Roman" w:cs="Times New Roman"/>
          <w:iCs/>
          <w:sz w:val="18"/>
          <w:szCs w:val="18"/>
        </w:rPr>
        <w:t xml:space="preserve"> ponudbo oddaja s podizvajalci, </w:t>
      </w:r>
      <w:r w:rsidR="00153851">
        <w:rPr>
          <w:rFonts w:ascii="Times New Roman" w:hAnsi="Times New Roman" w:cs="Times New Roman"/>
          <w:iCs/>
          <w:sz w:val="18"/>
          <w:szCs w:val="18"/>
        </w:rPr>
        <w:t>kandidat</w:t>
      </w:r>
      <w:r w:rsidRPr="003C2369">
        <w:rPr>
          <w:rFonts w:ascii="Times New Roman" w:hAnsi="Times New Roman" w:cs="Times New Roman"/>
          <w:iCs/>
          <w:sz w:val="18"/>
          <w:szCs w:val="18"/>
        </w:rPr>
        <w:t xml:space="preserve"> za vsakega podizvajalca predloži izpolnjen obrazec Seznam vseh podizvajalcev in podatki o podizvajalcih na Razpisnem obrazcu št. 1b.</w:t>
      </w:r>
    </w:p>
    <w:p w14:paraId="011D7CE6" w14:textId="77777777" w:rsidR="00267E9C" w:rsidRPr="003C2369" w:rsidRDefault="00267E9C" w:rsidP="00267E9C">
      <w:pPr>
        <w:pStyle w:val="Sprotnaopomba-besedilo"/>
        <w:rPr>
          <w:sz w:val="18"/>
          <w:szCs w:val="18"/>
        </w:rPr>
      </w:pPr>
    </w:p>
  </w:footnote>
  <w:footnote w:id="3">
    <w:p w14:paraId="62B9A681" w14:textId="77777777" w:rsidR="00267E9C" w:rsidRPr="003C2369" w:rsidRDefault="00267E9C" w:rsidP="00267E9C">
      <w:pPr>
        <w:pStyle w:val="Sprotnaopomba-besedilo"/>
        <w:rPr>
          <w:sz w:val="18"/>
          <w:szCs w:val="18"/>
        </w:rPr>
      </w:pPr>
    </w:p>
    <w:p w14:paraId="07359E33" w14:textId="77777777" w:rsidR="00267E9C" w:rsidRPr="003C2369" w:rsidRDefault="00267E9C" w:rsidP="00267E9C">
      <w:pPr>
        <w:pStyle w:val="Sprotnaopomba-besedilo"/>
        <w:rPr>
          <w:sz w:val="18"/>
          <w:szCs w:val="18"/>
        </w:rPr>
      </w:pPr>
    </w:p>
  </w:footnote>
  <w:footnote w:id="4">
    <w:p w14:paraId="2C34242C" w14:textId="77777777" w:rsidR="00AE409F" w:rsidRDefault="00AE409F" w:rsidP="00AE409F">
      <w:pPr>
        <w:pStyle w:val="Sprotnaopomba-besedilo"/>
        <w:jc w:val="both"/>
      </w:pPr>
      <w:r>
        <w:rPr>
          <w:rStyle w:val="Sprotnaopomba-sklic"/>
        </w:rPr>
        <w:footnoteRef/>
      </w:r>
      <w:r>
        <w:t xml:space="preserve"> </w:t>
      </w:r>
      <w:r w:rsidRPr="009B0BE3">
        <w:rPr>
          <w:i/>
          <w:iCs/>
          <w:sz w:val="18"/>
          <w:szCs w:val="18"/>
        </w:rPr>
        <w:t xml:space="preserve">Ponudnik v informacijski sistem v e-JN v razdelek »Predračun« naloži izpolnjen obrazec »Predračun rekapitulacija (Razpisni obrazec št. 2)« v .pdf. datoteki, ki bo </w:t>
      </w:r>
      <w:r w:rsidRPr="009B0BE3">
        <w:rPr>
          <w:b/>
          <w:i/>
          <w:iCs/>
          <w:sz w:val="18"/>
          <w:szCs w:val="18"/>
        </w:rPr>
        <w:t>dostopen na javnem odpiranju ponudb</w:t>
      </w:r>
      <w:r w:rsidRPr="009B0BE3">
        <w:rPr>
          <w:i/>
          <w:iCs/>
          <w:sz w:val="18"/>
          <w:szCs w:val="18"/>
        </w:rPr>
        <w:t>, Excellov obrazec »Predračun« pa naloži v razdelek »Drugi dokumenti«. V primeru razhajanj med podatki v Obrazcu Predračun rekapitulacija (Razpisni obrazec št. 2) – naloženim v razdelek »Predračun« in celotnim Predračunom – naloženim v razdelek »Drugi dokumenti, kot veljavni štejejo podatki v celotnem predračunu, naloženim v razdelku »Drugi dokumenti«.</w:t>
      </w:r>
    </w:p>
  </w:footnote>
  <w:footnote w:id="5">
    <w:p w14:paraId="17233F55" w14:textId="77777777" w:rsidR="00267E9C" w:rsidRPr="00AD770F" w:rsidRDefault="00267E9C" w:rsidP="00267E9C">
      <w:pPr>
        <w:pStyle w:val="Sprotnaopomba-besedilo"/>
        <w:jc w:val="both"/>
        <w:rPr>
          <w:i/>
          <w:iCs/>
          <w:sz w:val="18"/>
          <w:szCs w:val="18"/>
        </w:rPr>
      </w:pPr>
      <w:r w:rsidRPr="000965D0">
        <w:rPr>
          <w:rStyle w:val="Sprotnaopomba-sklic"/>
          <w:sz w:val="18"/>
          <w:szCs w:val="18"/>
        </w:rPr>
        <w:footnoteRef/>
      </w:r>
      <w:r w:rsidRPr="000965D0">
        <w:rPr>
          <w:sz w:val="18"/>
          <w:szCs w:val="18"/>
        </w:rPr>
        <w:t xml:space="preserve"> </w:t>
      </w:r>
      <w:r w:rsidRPr="00AD770F">
        <w:rPr>
          <w:i/>
          <w:iCs/>
          <w:sz w:val="18"/>
          <w:szCs w:val="18"/>
        </w:rPr>
        <w:t>Naročnik lahko pred oddajo javnega naročila od ponudnika, kateremu se je odločil oddati javno naročilo zahteva, da predloži potrdila naročnikov o referencah, ki jih v razpisnem obrazcu navaja.</w:t>
      </w:r>
    </w:p>
  </w:footnote>
  <w:footnote w:id="6">
    <w:p w14:paraId="3E4155C1" w14:textId="77777777" w:rsidR="00267E9C" w:rsidRPr="0018765C" w:rsidRDefault="00267E9C" w:rsidP="00267E9C">
      <w:pPr>
        <w:pStyle w:val="Glava"/>
        <w:jc w:val="both"/>
        <w:rPr>
          <w:rFonts w:ascii="Times New Roman" w:hAnsi="Times New Roman"/>
          <w:i/>
          <w:sz w:val="18"/>
          <w:szCs w:val="18"/>
        </w:rPr>
      </w:pPr>
      <w:r w:rsidRPr="0018765C">
        <w:rPr>
          <w:rStyle w:val="Sprotnaopomba-sklic"/>
          <w:i/>
          <w:sz w:val="18"/>
          <w:szCs w:val="18"/>
        </w:rPr>
        <w:footnoteRef/>
      </w:r>
      <w:r w:rsidRPr="0018765C">
        <w:rPr>
          <w:rFonts w:ascii="Times New Roman" w:hAnsi="Times New Roman"/>
          <w:i/>
          <w:sz w:val="18"/>
          <w:szCs w:val="18"/>
        </w:rPr>
        <w:t xml:space="preserve"> Naročnik bo pred oddajo javnega naročila od ponudnika, kateremu se je odločil oddati javno naročilo zahteval, da predloži naslednja dokazila oz. dokumente</w:t>
      </w:r>
      <w:r>
        <w:rPr>
          <w:rFonts w:ascii="Times New Roman" w:hAnsi="Times New Roman"/>
          <w:i/>
          <w:sz w:val="18"/>
          <w:szCs w:val="18"/>
        </w:rPr>
        <w:t>:</w:t>
      </w:r>
    </w:p>
    <w:p w14:paraId="6B839797" w14:textId="77777777" w:rsidR="00267E9C" w:rsidRPr="008F4A89" w:rsidRDefault="00267E9C">
      <w:pPr>
        <w:numPr>
          <w:ilvl w:val="1"/>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i/>
          <w:sz w:val="18"/>
          <w:szCs w:val="18"/>
        </w:rPr>
      </w:pPr>
      <w:r w:rsidRPr="008F4A89">
        <w:rPr>
          <w:rFonts w:ascii="Times New Roman" w:hAnsi="Times New Roman" w:cs="Times New Roman"/>
          <w:i/>
          <w:sz w:val="18"/>
          <w:szCs w:val="18"/>
        </w:rPr>
        <w:t xml:space="preserve">Pravne osebe s sedežem v Republiki Sloveniji predložijo: obrazec </w:t>
      </w:r>
      <w:r w:rsidRPr="008F4A89">
        <w:rPr>
          <w:rFonts w:ascii="Times New Roman" w:hAnsi="Times New Roman" w:cs="Times New Roman"/>
          <w:b/>
          <w:i/>
          <w:sz w:val="18"/>
          <w:szCs w:val="18"/>
        </w:rPr>
        <w:t>S.BON-1/P</w:t>
      </w:r>
    </w:p>
    <w:p w14:paraId="325B6AD3" w14:textId="77777777" w:rsidR="00267E9C" w:rsidRPr="008F4A89" w:rsidRDefault="00267E9C">
      <w:pPr>
        <w:numPr>
          <w:ilvl w:val="1"/>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i/>
          <w:sz w:val="18"/>
          <w:szCs w:val="18"/>
        </w:rPr>
      </w:pPr>
      <w:r w:rsidRPr="008F4A89">
        <w:rPr>
          <w:rFonts w:ascii="Times New Roman" w:hAnsi="Times New Roman" w:cs="Times New Roman"/>
          <w:i/>
          <w:sz w:val="18"/>
          <w:szCs w:val="18"/>
        </w:rPr>
        <w:t xml:space="preserve">Samostojni podjetniki s sedežem v Republiki Sloveniji: obrazec </w:t>
      </w:r>
      <w:r w:rsidRPr="008F4A89">
        <w:rPr>
          <w:rFonts w:ascii="Times New Roman" w:hAnsi="Times New Roman" w:cs="Times New Roman"/>
          <w:b/>
          <w:i/>
          <w:sz w:val="18"/>
          <w:szCs w:val="18"/>
        </w:rPr>
        <w:t>S.BON-1.</w:t>
      </w:r>
    </w:p>
    <w:p w14:paraId="781DFAF0" w14:textId="77777777" w:rsidR="00267E9C" w:rsidRPr="008F4A89" w:rsidRDefault="00267E9C">
      <w:pPr>
        <w:numPr>
          <w:ilvl w:val="0"/>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rPr>
      </w:pPr>
      <w:r w:rsidRPr="008F4A89">
        <w:rPr>
          <w:rFonts w:ascii="Times New Roman" w:hAnsi="Times New Roman" w:cs="Times New Roman"/>
          <w:i/>
          <w:sz w:val="18"/>
          <w:szCs w:val="18"/>
        </w:rPr>
        <w:t xml:space="preserve">Ponudniki s sedežem v tujini predložijo dokazila, iz katerih bodo razvidni podatki, ki jih naročnik zahteva kot </w:t>
      </w:r>
      <w:r w:rsidRPr="008F4A89">
        <w:rPr>
          <w:rFonts w:ascii="Times New Roman" w:hAnsi="Times New Roman" w:cs="Times New Roman"/>
          <w:b/>
          <w:i/>
          <w:sz w:val="18"/>
          <w:szCs w:val="18"/>
        </w:rPr>
        <w:t xml:space="preserve">pogoje </w:t>
      </w:r>
      <w:r w:rsidRPr="008F4A89">
        <w:rPr>
          <w:rFonts w:ascii="Times New Roman" w:hAnsi="Times New Roman" w:cs="Times New Roman"/>
          <w:i/>
          <w:sz w:val="18"/>
          <w:szCs w:val="18"/>
        </w:rPr>
        <w:t>za priznanje ekonomsko-finančne sposobnosti.</w:t>
      </w:r>
    </w:p>
  </w:footnote>
  <w:footnote w:id="7">
    <w:p w14:paraId="00BA6824" w14:textId="43456AAD" w:rsidR="008F4A89" w:rsidRPr="008F4A89" w:rsidRDefault="008F4A89">
      <w:pPr>
        <w:pStyle w:val="Sprotnaopomba-besedilo"/>
        <w:rPr>
          <w:i/>
          <w:iCs/>
          <w:sz w:val="18"/>
          <w:szCs w:val="18"/>
        </w:rPr>
      </w:pPr>
      <w:r>
        <w:rPr>
          <w:rStyle w:val="Sprotnaopomba-sklic"/>
        </w:rPr>
        <w:footnoteRef/>
      </w:r>
      <w:r>
        <w:t xml:space="preserve"> </w:t>
      </w:r>
      <w:r w:rsidRPr="008F4A89">
        <w:rPr>
          <w:i/>
          <w:iCs/>
          <w:sz w:val="18"/>
          <w:szCs w:val="18"/>
        </w:rPr>
        <w:t xml:space="preserve">Naročnik bo potrdilo referenčnega naročnika zahteval v fazi pregleda ponudb od izbranega ponudnika. Ponudniki lahko potrdilo referenčnega naročnika predložijo že v fazi oddaje ponudb.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E07679"/>
    <w:multiLevelType w:val="hybridMultilevel"/>
    <w:tmpl w:val="BA30426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162242C0"/>
    <w:multiLevelType w:val="hybridMultilevel"/>
    <w:tmpl w:val="C8420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837624"/>
    <w:multiLevelType w:val="hybridMultilevel"/>
    <w:tmpl w:val="3E3CE8FA"/>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C747E6"/>
    <w:multiLevelType w:val="hybridMultilevel"/>
    <w:tmpl w:val="0C2E8370"/>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5A6335"/>
    <w:multiLevelType w:val="multilevel"/>
    <w:tmpl w:val="83BAFB7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2AB511A2"/>
    <w:multiLevelType w:val="hybridMultilevel"/>
    <w:tmpl w:val="5742E9E2"/>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634510"/>
    <w:multiLevelType w:val="hybridMultilevel"/>
    <w:tmpl w:val="9710E1BE"/>
    <w:lvl w:ilvl="0" w:tplc="680E3842">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5701367"/>
    <w:multiLevelType w:val="hybridMultilevel"/>
    <w:tmpl w:val="D4D8DC8A"/>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0" w15:restartNumberingAfterBreak="0">
    <w:nsid w:val="4F984F58"/>
    <w:multiLevelType w:val="hybridMultilevel"/>
    <w:tmpl w:val="C3C4D73A"/>
    <w:lvl w:ilvl="0" w:tplc="7794D862">
      <w:start w:val="1"/>
      <w:numFmt w:val="decimal"/>
      <w:lvlText w:val="%1."/>
      <w:lvlJc w:val="left"/>
      <w:pPr>
        <w:ind w:left="720" w:hanging="36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2"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954523"/>
    <w:multiLevelType w:val="hybridMultilevel"/>
    <w:tmpl w:val="A55A0E52"/>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6"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A26794"/>
    <w:multiLevelType w:val="hybridMultilevel"/>
    <w:tmpl w:val="3AE60682"/>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AD12D5"/>
    <w:multiLevelType w:val="hybridMultilevel"/>
    <w:tmpl w:val="63367DFA"/>
    <w:lvl w:ilvl="0" w:tplc="4B5C6246">
      <w:numFmt w:val="bullet"/>
      <w:lvlText w:val=""/>
      <w:lvlJc w:val="left"/>
      <w:pPr>
        <w:ind w:left="1024" w:hanging="348"/>
      </w:pPr>
      <w:rPr>
        <w:rFonts w:ascii="Symbol" w:eastAsia="Symbol" w:hAnsi="Symbol" w:cs="Symbol" w:hint="default"/>
        <w:w w:val="100"/>
        <w:sz w:val="22"/>
        <w:szCs w:val="22"/>
        <w:lang w:val="sl-SI" w:eastAsia="en-US" w:bidi="ar-SA"/>
      </w:rPr>
    </w:lvl>
    <w:lvl w:ilvl="1" w:tplc="9A4AA70C">
      <w:numFmt w:val="bullet"/>
      <w:lvlText w:val="•"/>
      <w:lvlJc w:val="left"/>
      <w:pPr>
        <w:ind w:left="1868" w:hanging="348"/>
      </w:pPr>
      <w:rPr>
        <w:rFonts w:hint="default"/>
        <w:lang w:val="sl-SI" w:eastAsia="en-US" w:bidi="ar-SA"/>
      </w:rPr>
    </w:lvl>
    <w:lvl w:ilvl="2" w:tplc="0338EEE4">
      <w:numFmt w:val="bullet"/>
      <w:lvlText w:val="•"/>
      <w:lvlJc w:val="left"/>
      <w:pPr>
        <w:ind w:left="2717" w:hanging="348"/>
      </w:pPr>
      <w:rPr>
        <w:rFonts w:hint="default"/>
        <w:lang w:val="sl-SI" w:eastAsia="en-US" w:bidi="ar-SA"/>
      </w:rPr>
    </w:lvl>
    <w:lvl w:ilvl="3" w:tplc="48766B62">
      <w:numFmt w:val="bullet"/>
      <w:lvlText w:val="•"/>
      <w:lvlJc w:val="left"/>
      <w:pPr>
        <w:ind w:left="3565" w:hanging="348"/>
      </w:pPr>
      <w:rPr>
        <w:rFonts w:hint="default"/>
        <w:lang w:val="sl-SI" w:eastAsia="en-US" w:bidi="ar-SA"/>
      </w:rPr>
    </w:lvl>
    <w:lvl w:ilvl="4" w:tplc="F44A5B88">
      <w:numFmt w:val="bullet"/>
      <w:lvlText w:val="•"/>
      <w:lvlJc w:val="left"/>
      <w:pPr>
        <w:ind w:left="4414" w:hanging="348"/>
      </w:pPr>
      <w:rPr>
        <w:rFonts w:hint="default"/>
        <w:lang w:val="sl-SI" w:eastAsia="en-US" w:bidi="ar-SA"/>
      </w:rPr>
    </w:lvl>
    <w:lvl w:ilvl="5" w:tplc="0A8278E0">
      <w:numFmt w:val="bullet"/>
      <w:lvlText w:val="•"/>
      <w:lvlJc w:val="left"/>
      <w:pPr>
        <w:ind w:left="5263" w:hanging="348"/>
      </w:pPr>
      <w:rPr>
        <w:rFonts w:hint="default"/>
        <w:lang w:val="sl-SI" w:eastAsia="en-US" w:bidi="ar-SA"/>
      </w:rPr>
    </w:lvl>
    <w:lvl w:ilvl="6" w:tplc="9B2A4452">
      <w:numFmt w:val="bullet"/>
      <w:lvlText w:val="•"/>
      <w:lvlJc w:val="left"/>
      <w:pPr>
        <w:ind w:left="6111" w:hanging="348"/>
      </w:pPr>
      <w:rPr>
        <w:rFonts w:hint="default"/>
        <w:lang w:val="sl-SI" w:eastAsia="en-US" w:bidi="ar-SA"/>
      </w:rPr>
    </w:lvl>
    <w:lvl w:ilvl="7" w:tplc="78EED766">
      <w:numFmt w:val="bullet"/>
      <w:lvlText w:val="•"/>
      <w:lvlJc w:val="left"/>
      <w:pPr>
        <w:ind w:left="6960" w:hanging="348"/>
      </w:pPr>
      <w:rPr>
        <w:rFonts w:hint="default"/>
        <w:lang w:val="sl-SI" w:eastAsia="en-US" w:bidi="ar-SA"/>
      </w:rPr>
    </w:lvl>
    <w:lvl w:ilvl="8" w:tplc="EF36A476">
      <w:numFmt w:val="bullet"/>
      <w:lvlText w:val="•"/>
      <w:lvlJc w:val="left"/>
      <w:pPr>
        <w:ind w:left="7809" w:hanging="348"/>
      </w:pPr>
      <w:rPr>
        <w:rFonts w:hint="default"/>
        <w:lang w:val="sl-SI" w:eastAsia="en-US" w:bidi="ar-SA"/>
      </w:rPr>
    </w:lvl>
  </w:abstractNum>
  <w:abstractNum w:abstractNumId="31"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E71982"/>
    <w:multiLevelType w:val="hybridMultilevel"/>
    <w:tmpl w:val="D22EAF68"/>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112049932">
    <w:abstractNumId w:val="3"/>
  </w:num>
  <w:num w:numId="2" w16cid:durableId="1188372114">
    <w:abstractNumId w:val="15"/>
  </w:num>
  <w:num w:numId="3" w16cid:durableId="529338101">
    <w:abstractNumId w:val="23"/>
  </w:num>
  <w:num w:numId="4" w16cid:durableId="2062899885">
    <w:abstractNumId w:val="22"/>
  </w:num>
  <w:num w:numId="5" w16cid:durableId="1983195846">
    <w:abstractNumId w:val="11"/>
  </w:num>
  <w:num w:numId="6" w16cid:durableId="112673423">
    <w:abstractNumId w:val="24"/>
  </w:num>
  <w:num w:numId="7" w16cid:durableId="737559195">
    <w:abstractNumId w:val="10"/>
  </w:num>
  <w:num w:numId="8" w16cid:durableId="679432341">
    <w:abstractNumId w:val="4"/>
  </w:num>
  <w:num w:numId="9" w16cid:durableId="1850019530">
    <w:abstractNumId w:val="27"/>
  </w:num>
  <w:num w:numId="10" w16cid:durableId="1240671576">
    <w:abstractNumId w:val="16"/>
  </w:num>
  <w:num w:numId="11" w16cid:durableId="999967509">
    <w:abstractNumId w:val="8"/>
  </w:num>
  <w:num w:numId="12" w16cid:durableId="1201476966">
    <w:abstractNumId w:val="28"/>
  </w:num>
  <w:num w:numId="13" w16cid:durableId="1027146615">
    <w:abstractNumId w:val="31"/>
  </w:num>
  <w:num w:numId="14" w16cid:durableId="1527596048">
    <w:abstractNumId w:val="20"/>
  </w:num>
  <w:num w:numId="15" w16cid:durableId="16810778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5827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0638103">
    <w:abstractNumId w:val="30"/>
  </w:num>
  <w:num w:numId="18" w16cid:durableId="432673550">
    <w:abstractNumId w:val="18"/>
  </w:num>
  <w:num w:numId="19" w16cid:durableId="1634361714">
    <w:abstractNumId w:val="26"/>
  </w:num>
  <w:num w:numId="20" w16cid:durableId="1014305356">
    <w:abstractNumId w:val="33"/>
  </w:num>
  <w:num w:numId="21" w16cid:durableId="725493819">
    <w:abstractNumId w:val="12"/>
  </w:num>
  <w:num w:numId="22" w16cid:durableId="473832982">
    <w:abstractNumId w:val="12"/>
    <w:lvlOverride w:ilvl="0">
      <w:startOverride w:val="1"/>
    </w:lvlOverride>
  </w:num>
  <w:num w:numId="23" w16cid:durableId="547912823">
    <w:abstractNumId w:val="21"/>
  </w:num>
  <w:num w:numId="24" w16cid:durableId="576016367">
    <w:abstractNumId w:val="17"/>
  </w:num>
  <w:num w:numId="25" w16cid:durableId="1542980574">
    <w:abstractNumId w:val="25"/>
  </w:num>
  <w:num w:numId="26" w16cid:durableId="20321694">
    <w:abstractNumId w:val="19"/>
  </w:num>
  <w:num w:numId="27" w16cid:durableId="147288726">
    <w:abstractNumId w:val="13"/>
  </w:num>
  <w:num w:numId="28" w16cid:durableId="1108623281">
    <w:abstractNumId w:val="9"/>
  </w:num>
  <w:num w:numId="29" w16cid:durableId="302198674">
    <w:abstractNumId w:val="14"/>
  </w:num>
  <w:num w:numId="30" w16cid:durableId="767964071">
    <w:abstractNumId w:val="6"/>
  </w:num>
  <w:num w:numId="31" w16cid:durableId="52710649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1845001">
    <w:abstractNumId w:val="29"/>
  </w:num>
  <w:num w:numId="33" w16cid:durableId="1301499578">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2tDQ2MDSzMDaxNLVU0lEKTi0uzszPAykwrAUAJL0jHiwAAAA="/>
  </w:docVars>
  <w:rsids>
    <w:rsidRoot w:val="00267E9C"/>
    <w:rsid w:val="00037880"/>
    <w:rsid w:val="00091460"/>
    <w:rsid w:val="00145516"/>
    <w:rsid w:val="00153851"/>
    <w:rsid w:val="00177AC2"/>
    <w:rsid w:val="00200632"/>
    <w:rsid w:val="00267E9C"/>
    <w:rsid w:val="00274A20"/>
    <w:rsid w:val="00276A67"/>
    <w:rsid w:val="00283752"/>
    <w:rsid w:val="00286641"/>
    <w:rsid w:val="002E16DD"/>
    <w:rsid w:val="00314BB4"/>
    <w:rsid w:val="003A4E89"/>
    <w:rsid w:val="003C2369"/>
    <w:rsid w:val="003C438B"/>
    <w:rsid w:val="004D55D3"/>
    <w:rsid w:val="004E2A88"/>
    <w:rsid w:val="004E69AB"/>
    <w:rsid w:val="00554C49"/>
    <w:rsid w:val="00556336"/>
    <w:rsid w:val="005617CF"/>
    <w:rsid w:val="00596A6C"/>
    <w:rsid w:val="005F063D"/>
    <w:rsid w:val="00625B43"/>
    <w:rsid w:val="006B21F7"/>
    <w:rsid w:val="006C787B"/>
    <w:rsid w:val="006D3CD4"/>
    <w:rsid w:val="007628F1"/>
    <w:rsid w:val="007F5748"/>
    <w:rsid w:val="008063C1"/>
    <w:rsid w:val="008857EA"/>
    <w:rsid w:val="008D00AE"/>
    <w:rsid w:val="008F4A89"/>
    <w:rsid w:val="00A141FA"/>
    <w:rsid w:val="00AB2E39"/>
    <w:rsid w:val="00AE409F"/>
    <w:rsid w:val="00B86918"/>
    <w:rsid w:val="00C074D0"/>
    <w:rsid w:val="00C47A8F"/>
    <w:rsid w:val="00CA64CF"/>
    <w:rsid w:val="00CD0E8A"/>
    <w:rsid w:val="00D1195A"/>
    <w:rsid w:val="00D76470"/>
    <w:rsid w:val="00DC4587"/>
    <w:rsid w:val="00E33111"/>
    <w:rsid w:val="00E60B29"/>
    <w:rsid w:val="00E67F2E"/>
    <w:rsid w:val="00F055B6"/>
    <w:rsid w:val="00F37D3B"/>
    <w:rsid w:val="00F50498"/>
    <w:rsid w:val="00FB6F08"/>
    <w:rsid w:val="00FF26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CEE6D"/>
  <w15:chartTrackingRefBased/>
  <w15:docId w15:val="{231E3ECD-A35A-4C4C-9360-4388222D5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67E9C"/>
    <w:pPr>
      <w:keepNext/>
      <w:keepLines/>
      <w:spacing w:before="240" w:after="0" w:line="240" w:lineRule="auto"/>
      <w:outlineLvl w:val="0"/>
    </w:pPr>
    <w:rPr>
      <w:rFonts w:ascii="Calibri Light" w:eastAsia="Times New Roman" w:hAnsi="Calibri Light" w:cs="Times New Roman"/>
      <w:color w:val="2E74B5"/>
      <w:sz w:val="32"/>
      <w:szCs w:val="32"/>
      <w:lang w:eastAsia="sl-SI"/>
    </w:rPr>
  </w:style>
  <w:style w:type="paragraph" w:styleId="Naslov2">
    <w:name w:val="heading 2"/>
    <w:basedOn w:val="Navaden"/>
    <w:next w:val="Navaden"/>
    <w:link w:val="Naslov2Znak"/>
    <w:uiPriority w:val="9"/>
    <w:semiHidden/>
    <w:unhideWhenUsed/>
    <w:qFormat/>
    <w:rsid w:val="00267E9C"/>
    <w:pPr>
      <w:keepNext/>
      <w:keepLines/>
      <w:spacing w:before="40" w:after="0" w:line="240" w:lineRule="auto"/>
      <w:outlineLvl w:val="1"/>
    </w:pPr>
    <w:rPr>
      <w:rFonts w:ascii="Calibri Light" w:eastAsia="Times New Roman" w:hAnsi="Calibri Light" w:cs="Times New Roman"/>
      <w:color w:val="2E74B5"/>
      <w:sz w:val="26"/>
      <w:szCs w:val="26"/>
      <w:lang w:eastAsia="sl-SI"/>
    </w:rPr>
  </w:style>
  <w:style w:type="paragraph" w:styleId="Naslov3">
    <w:name w:val="heading 3"/>
    <w:basedOn w:val="Navaden"/>
    <w:next w:val="Navaden"/>
    <w:link w:val="Naslov3Znak"/>
    <w:uiPriority w:val="7"/>
    <w:qFormat/>
    <w:rsid w:val="00267E9C"/>
    <w:pPr>
      <w:keepNext/>
      <w:widowControl w:val="0"/>
      <w:spacing w:before="240" w:after="60" w:line="240" w:lineRule="auto"/>
      <w:jc w:val="both"/>
      <w:outlineLvl w:val="2"/>
    </w:pPr>
    <w:rPr>
      <w:rFonts w:ascii="Arial" w:eastAsia="Times New Roman" w:hAnsi="Arial" w:cs="Arial"/>
      <w:b/>
      <w:bCs/>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7E9C"/>
    <w:rPr>
      <w:rFonts w:ascii="Calibri Light" w:eastAsia="Times New Roman" w:hAnsi="Calibri Light" w:cs="Times New Roman"/>
      <w:color w:val="2E74B5"/>
      <w:sz w:val="32"/>
      <w:szCs w:val="32"/>
      <w:lang w:eastAsia="sl-SI"/>
    </w:rPr>
  </w:style>
  <w:style w:type="character" w:customStyle="1" w:styleId="Naslov2Znak">
    <w:name w:val="Naslov 2 Znak"/>
    <w:basedOn w:val="Privzetapisavaodstavka"/>
    <w:link w:val="Naslov2"/>
    <w:uiPriority w:val="9"/>
    <w:semiHidden/>
    <w:rsid w:val="00267E9C"/>
    <w:rPr>
      <w:rFonts w:ascii="Calibri Light" w:eastAsia="Times New Roman" w:hAnsi="Calibri Light" w:cs="Times New Roman"/>
      <w:color w:val="2E74B5"/>
      <w:sz w:val="26"/>
      <w:szCs w:val="26"/>
      <w:lang w:eastAsia="sl-SI"/>
    </w:rPr>
  </w:style>
  <w:style w:type="character" w:customStyle="1" w:styleId="Naslov3Znak">
    <w:name w:val="Naslov 3 Znak"/>
    <w:basedOn w:val="Privzetapisavaodstavka"/>
    <w:link w:val="Naslov3"/>
    <w:uiPriority w:val="7"/>
    <w:rsid w:val="00267E9C"/>
    <w:rPr>
      <w:rFonts w:ascii="Arial" w:eastAsia="Times New Roman" w:hAnsi="Arial" w:cs="Arial"/>
      <w:b/>
      <w:bCs/>
      <w:sz w:val="26"/>
      <w:szCs w:val="26"/>
      <w:lang w:eastAsia="sl-SI"/>
    </w:rPr>
  </w:style>
  <w:style w:type="numbering" w:customStyle="1" w:styleId="Brezseznama1">
    <w:name w:val="Brez seznama1"/>
    <w:next w:val="Brezseznama"/>
    <w:uiPriority w:val="99"/>
    <w:semiHidden/>
    <w:unhideWhenUsed/>
    <w:rsid w:val="00267E9C"/>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267E9C"/>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267E9C"/>
    <w:rPr>
      <w:rFonts w:ascii="Arial" w:eastAsia="Times New Roman" w:hAnsi="Arial" w:cs="Times New Roman"/>
      <w:sz w:val="20"/>
      <w:szCs w:val="20"/>
      <w:lang w:eastAsia="sl-SI"/>
    </w:rPr>
  </w:style>
  <w:style w:type="paragraph" w:styleId="Noga">
    <w:name w:val="footer"/>
    <w:basedOn w:val="Navaden"/>
    <w:link w:val="NogaZnak"/>
    <w:uiPriority w:val="99"/>
    <w:rsid w:val="00267E9C"/>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basedOn w:val="Privzetapisavaodstavka"/>
    <w:link w:val="Noga"/>
    <w:uiPriority w:val="99"/>
    <w:rsid w:val="00267E9C"/>
    <w:rPr>
      <w:rFonts w:ascii="Times New Roman" w:eastAsia="Times New Roman" w:hAnsi="Times New Roman" w:cs="Times New Roman"/>
      <w:sz w:val="24"/>
      <w:szCs w:val="20"/>
      <w:lang w:val="x-none" w:eastAsia="x-none"/>
    </w:rPr>
  </w:style>
  <w:style w:type="paragraph" w:customStyle="1" w:styleId="Default">
    <w:name w:val="Default"/>
    <w:rsid w:val="00267E9C"/>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styleId="Odstavekseznama">
    <w:name w:val="List Paragraph"/>
    <w:aliases w:val="za tekst,Označevanje,List Paragraph2,Colorful List - Accent 11"/>
    <w:basedOn w:val="Navaden"/>
    <w:link w:val="OdstavekseznamaZnak"/>
    <w:uiPriority w:val="34"/>
    <w:qFormat/>
    <w:rsid w:val="00267E9C"/>
    <w:pPr>
      <w:spacing w:after="200" w:line="276" w:lineRule="auto"/>
      <w:ind w:left="720"/>
    </w:pPr>
    <w:rPr>
      <w:rFonts w:ascii="Times New Roman" w:eastAsia="Calibri" w:hAnsi="Times New Roman" w:cs="Times New Roman"/>
      <w:lang w:eastAsia="sl-SI"/>
    </w:rPr>
  </w:style>
  <w:style w:type="paragraph" w:customStyle="1" w:styleId="navadenodebeljenvelik">
    <w:name w:val="navaden_odebeljen_velik"/>
    <w:basedOn w:val="Navaden"/>
    <w:rsid w:val="00267E9C"/>
    <w:pPr>
      <w:widowControl w:val="0"/>
      <w:tabs>
        <w:tab w:val="left" w:pos="567"/>
        <w:tab w:val="left" w:pos="1134"/>
        <w:tab w:val="left" w:pos="1701"/>
        <w:tab w:val="left" w:pos="2268"/>
        <w:tab w:val="left" w:pos="2835"/>
        <w:tab w:val="left" w:pos="3402"/>
        <w:tab w:val="left" w:pos="3969"/>
      </w:tabs>
      <w:suppressAutoHyphens/>
      <w:spacing w:after="60" w:line="240" w:lineRule="auto"/>
      <w:jc w:val="both"/>
    </w:pPr>
    <w:rPr>
      <w:rFonts w:ascii="Arial Narrow" w:eastAsia="Times New Roman" w:hAnsi="Arial Narrow" w:cs="Arial Narrow"/>
      <w:b/>
      <w:caps/>
      <w:sz w:val="24"/>
      <w:szCs w:val="24"/>
      <w:lang w:eastAsia="ar-SA"/>
    </w:rPr>
  </w:style>
  <w:style w:type="character" w:customStyle="1" w:styleId="OdstavekseznamaZnak">
    <w:name w:val="Odstavek seznama Znak"/>
    <w:aliases w:val="za tekst Znak,Označevanje Znak,List Paragraph2 Znak,Colorful List - Accent 11 Znak"/>
    <w:link w:val="Odstavekseznama"/>
    <w:uiPriority w:val="34"/>
    <w:qFormat/>
    <w:locked/>
    <w:rsid w:val="00267E9C"/>
    <w:rPr>
      <w:rFonts w:ascii="Times New Roman" w:eastAsia="Calibri" w:hAnsi="Times New Roman" w:cs="Times New Roman"/>
      <w:lang w:eastAsia="sl-SI"/>
    </w:rPr>
  </w:style>
  <w:style w:type="table" w:styleId="Tabelamrea">
    <w:name w:val="Table Grid"/>
    <w:basedOn w:val="Navadnatabel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267E9C"/>
    <w:pPr>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267E9C"/>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267E9C"/>
    <w:pPr>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267E9C"/>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267E9C"/>
    <w:pPr>
      <w:keepLines/>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styleId="Telobesedila">
    <w:name w:val="Body Text"/>
    <w:basedOn w:val="Navaden"/>
    <w:link w:val="TelobesedilaZnak"/>
    <w:uiPriority w:val="99"/>
    <w:unhideWhenUsed/>
    <w:rsid w:val="00267E9C"/>
    <w:pPr>
      <w:spacing w:after="120" w:line="240" w:lineRule="auto"/>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99"/>
    <w:rsid w:val="00267E9C"/>
    <w:rPr>
      <w:rFonts w:ascii="Times New Roman" w:eastAsia="Times New Roman" w:hAnsi="Times New Roman" w:cs="Times New Roman"/>
      <w:sz w:val="24"/>
      <w:szCs w:val="20"/>
      <w:lang w:eastAsia="sl-SI"/>
    </w:rPr>
  </w:style>
  <w:style w:type="paragraph" w:customStyle="1" w:styleId="Slog">
    <w:name w:val="Slog"/>
    <w:rsid w:val="00267E9C"/>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267E9C"/>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267E9C"/>
    <w:rPr>
      <w:color w:val="0563C1"/>
      <w:u w:val="single"/>
    </w:rPr>
  </w:style>
  <w:style w:type="paragraph" w:styleId="Telobesedila-zamik">
    <w:name w:val="Body Text Indent"/>
    <w:basedOn w:val="Navaden"/>
    <w:link w:val="Telobesedila-zamikZnak"/>
    <w:rsid w:val="00267E9C"/>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67E9C"/>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267E9C"/>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267E9C"/>
    <w:rPr>
      <w:vertAlign w:val="superscript"/>
    </w:rPr>
  </w:style>
  <w:style w:type="paragraph" w:customStyle="1" w:styleId="Standard">
    <w:name w:val="Standard"/>
    <w:qFormat/>
    <w:rsid w:val="00267E9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267E9C"/>
    <w:pPr>
      <w:spacing w:after="0" w:line="240" w:lineRule="auto"/>
      <w:ind w:left="708"/>
    </w:pPr>
    <w:rPr>
      <w:rFonts w:ascii="Times New Roman" w:eastAsia="Times New Roman" w:hAnsi="Times New Roman" w:cs="Times New Roman"/>
      <w:sz w:val="24"/>
      <w:szCs w:val="20"/>
      <w:lang w:eastAsia="sl-SI"/>
    </w:rPr>
  </w:style>
  <w:style w:type="character" w:styleId="Besedilooznabemesta">
    <w:name w:val="Placeholder Text"/>
    <w:uiPriority w:val="99"/>
    <w:semiHidden/>
    <w:rsid w:val="00267E9C"/>
    <w:rPr>
      <w:color w:val="808080"/>
    </w:rPr>
  </w:style>
  <w:style w:type="table" w:customStyle="1" w:styleId="Tabelamrea2">
    <w:name w:val="Tabela – mreža2"/>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267E9C"/>
  </w:style>
  <w:style w:type="character" w:styleId="Pripombasklic">
    <w:name w:val="annotation reference"/>
    <w:uiPriority w:val="99"/>
    <w:semiHidden/>
    <w:unhideWhenUsed/>
    <w:rsid w:val="00267E9C"/>
    <w:rPr>
      <w:sz w:val="16"/>
      <w:szCs w:val="16"/>
    </w:rPr>
  </w:style>
  <w:style w:type="paragraph" w:styleId="Pripombabesedilo">
    <w:name w:val="annotation text"/>
    <w:basedOn w:val="Navaden"/>
    <w:link w:val="Pri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267E9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67E9C"/>
    <w:rPr>
      <w:b/>
      <w:bCs/>
    </w:rPr>
  </w:style>
  <w:style w:type="character" w:customStyle="1" w:styleId="ZadevapripombeZnak">
    <w:name w:val="Zadeva pripombe Znak"/>
    <w:basedOn w:val="PripombabesediloZnak"/>
    <w:link w:val="Zadevapripombe"/>
    <w:uiPriority w:val="99"/>
    <w:semiHidden/>
    <w:rsid w:val="00267E9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267E9C"/>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267E9C"/>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267E9C"/>
    <w:pPr>
      <w:widowControl w:val="0"/>
      <w:autoSpaceDE w:val="0"/>
      <w:autoSpaceDN w:val="0"/>
      <w:spacing w:after="0" w:line="240" w:lineRule="auto"/>
    </w:pPr>
    <w:rPr>
      <w:rFonts w:ascii="Arial" w:eastAsia="Arial" w:hAnsi="Arial" w:cs="Arial"/>
    </w:rPr>
  </w:style>
  <w:style w:type="table" w:customStyle="1" w:styleId="TableNormal1">
    <w:name w:val="Table Normal1"/>
    <w:uiPriority w:val="2"/>
    <w:semiHidden/>
    <w:qFormat/>
    <w:rsid w:val="00267E9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267E9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avadenspletZnak">
    <w:name w:val="Navaden (splet) Znak"/>
    <w:link w:val="Navadensplet"/>
    <w:rsid w:val="00267E9C"/>
    <w:rPr>
      <w:rFonts w:ascii="Times New Roman" w:eastAsia="Times New Roman" w:hAnsi="Times New Roman" w:cs="Times New Roman"/>
      <w:sz w:val="24"/>
      <w:szCs w:val="24"/>
      <w:lang w:eastAsia="sl-SI"/>
    </w:rPr>
  </w:style>
  <w:style w:type="paragraph" w:styleId="Revizija">
    <w:name w:val="Revision"/>
    <w:hidden/>
    <w:uiPriority w:val="99"/>
    <w:semiHidden/>
    <w:rsid w:val="007628F1"/>
    <w:pPr>
      <w:spacing w:after="0" w:line="240" w:lineRule="auto"/>
    </w:pPr>
  </w:style>
  <w:style w:type="paragraph" w:styleId="Datum">
    <w:name w:val="Date"/>
    <w:basedOn w:val="Navaden"/>
    <w:next w:val="Navaden"/>
    <w:link w:val="DatumZnak"/>
    <w:uiPriority w:val="99"/>
    <w:unhideWhenUsed/>
    <w:rsid w:val="006D3CD4"/>
    <w:pPr>
      <w:spacing w:after="240" w:line="240" w:lineRule="auto"/>
      <w:jc w:val="both"/>
    </w:pPr>
    <w:rPr>
      <w:rFonts w:ascii="Times New Roman" w:eastAsia="Times New Roman" w:hAnsi="Times New Roman" w:cs="Times New Roman"/>
      <w:sz w:val="24"/>
      <w:szCs w:val="20"/>
      <w:lang w:val="en-GB"/>
    </w:rPr>
  </w:style>
  <w:style w:type="character" w:customStyle="1" w:styleId="DatumZnak">
    <w:name w:val="Datum Znak"/>
    <w:basedOn w:val="Privzetapisavaodstavka"/>
    <w:link w:val="Datum"/>
    <w:uiPriority w:val="99"/>
    <w:rsid w:val="006D3CD4"/>
    <w:rPr>
      <w:rFonts w:ascii="Times New Roman" w:eastAsia="Times New Roman" w:hAnsi="Times New Roman" w:cs="Times New Roman"/>
      <w:sz w:val="24"/>
      <w:szCs w:val="20"/>
      <w:lang w:val="en-GB"/>
    </w:rPr>
  </w:style>
  <w:style w:type="paragraph" w:customStyle="1" w:styleId="BodyText31">
    <w:name w:val="Body Text 31"/>
    <w:basedOn w:val="Navaden"/>
    <w:uiPriority w:val="99"/>
    <w:rsid w:val="006D3CD4"/>
    <w:pPr>
      <w:spacing w:after="0" w:line="240" w:lineRule="auto"/>
      <w:jc w:val="both"/>
    </w:pPr>
    <w:rPr>
      <w:rFonts w:ascii="Arial Narrow" w:eastAsia="Times New Roman" w:hAnsi="Arial Narrow" w:cs="Times New Roman"/>
      <w:szCs w:val="20"/>
      <w:lang w:eastAsia="sl-SI"/>
    </w:rPr>
  </w:style>
  <w:style w:type="paragraph" w:customStyle="1" w:styleId="ASB2">
    <w:name w:val="A_SB2"/>
    <w:basedOn w:val="Navaden"/>
    <w:uiPriority w:val="99"/>
    <w:rsid w:val="006D3CD4"/>
    <w:pPr>
      <w:spacing w:after="0" w:line="240" w:lineRule="auto"/>
      <w:jc w:val="both"/>
    </w:pPr>
    <w:rPr>
      <w:rFonts w:ascii="Times New Roman" w:eastAsia="Times New Roman" w:hAnsi="Times New Roman" w:cs="Times New Roman"/>
      <w:sz w:val="24"/>
      <w:szCs w:val="20"/>
      <w:lang w:val="en-GB" w:eastAsia="sl-SI"/>
    </w:rPr>
  </w:style>
  <w:style w:type="paragraph" w:customStyle="1" w:styleId="xl38">
    <w:name w:val="xl38"/>
    <w:basedOn w:val="Navaden"/>
    <w:uiPriority w:val="99"/>
    <w:rsid w:val="006D3CD4"/>
    <w:pPr>
      <w:spacing w:before="100" w:beforeAutospacing="1" w:after="100" w:afterAutospacing="1" w:line="240" w:lineRule="auto"/>
      <w:jc w:val="both"/>
    </w:pPr>
    <w:rPr>
      <w:rFonts w:ascii="Arial Narrow" w:eastAsia="Arial Unicode MS" w:hAnsi="Arial Narrow" w:cs="Arial"/>
      <w:b/>
      <w:bCs/>
      <w:sz w:val="24"/>
      <w:szCs w:val="24"/>
      <w:lang w:eastAsia="sl-SI"/>
    </w:rPr>
  </w:style>
  <w:style w:type="paragraph" w:customStyle="1" w:styleId="normalnsinglespace">
    <w:name w:val="normal_n_singlespace"/>
    <w:basedOn w:val="Navaden"/>
    <w:uiPriority w:val="99"/>
    <w:rsid w:val="006D3CD4"/>
    <w:pPr>
      <w:spacing w:after="0" w:line="240" w:lineRule="auto"/>
      <w:jc w:val="both"/>
    </w:pPr>
    <w:rPr>
      <w:rFonts w:ascii="Verdana" w:eastAsia="Times New Roman" w:hAnsi="Verdana" w:cs="Times New Roman"/>
      <w:szCs w:val="24"/>
    </w:rPr>
  </w:style>
  <w:style w:type="character" w:styleId="Krepko">
    <w:name w:val="Strong"/>
    <w:basedOn w:val="Privzetapisavaodstavka"/>
    <w:uiPriority w:val="22"/>
    <w:qFormat/>
    <w:rsid w:val="00FF26A8"/>
    <w:rPr>
      <w:b/>
      <w:bCs/>
    </w:rPr>
  </w:style>
  <w:style w:type="table" w:customStyle="1" w:styleId="TableNormal">
    <w:name w:val="Table Normal"/>
    <w:uiPriority w:val="2"/>
    <w:semiHidden/>
    <w:unhideWhenUsed/>
    <w:qFormat/>
    <w:rsid w:val="003A4E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linea">
    <w:name w:val="Alinea"/>
    <w:basedOn w:val="Navaden"/>
    <w:uiPriority w:val="99"/>
    <w:rsid w:val="00DC4587"/>
    <w:pPr>
      <w:numPr>
        <w:numId w:val="20"/>
      </w:numPr>
      <w:spacing w:after="60" w:line="240" w:lineRule="auto"/>
      <w:ind w:left="714" w:hanging="357"/>
      <w:jc w:val="both"/>
    </w:pPr>
    <w:rPr>
      <w:rFonts w:ascii="InterstateCE-Light" w:eastAsia="Times New Roman" w:hAnsi="InterstateCE-Light" w:cs="Times New Roman"/>
      <w:sz w:val="20"/>
      <w:szCs w:val="24"/>
      <w:lang w:eastAsia="sl-SI"/>
    </w:rPr>
  </w:style>
  <w:style w:type="numbering" w:customStyle="1" w:styleId="WWNum44">
    <w:name w:val="WWNum44"/>
    <w:basedOn w:val="Brezseznama"/>
    <w:rsid w:val="00DC4587"/>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94975">
      <w:bodyDiv w:val="1"/>
      <w:marLeft w:val="0"/>
      <w:marRight w:val="0"/>
      <w:marTop w:val="0"/>
      <w:marBottom w:val="0"/>
      <w:divBdr>
        <w:top w:val="none" w:sz="0" w:space="0" w:color="auto"/>
        <w:left w:val="none" w:sz="0" w:space="0" w:color="auto"/>
        <w:bottom w:val="none" w:sz="0" w:space="0" w:color="auto"/>
        <w:right w:val="none" w:sz="0" w:space="0" w:color="auto"/>
      </w:divBdr>
    </w:div>
    <w:div w:id="1102917737">
      <w:bodyDiv w:val="1"/>
      <w:marLeft w:val="0"/>
      <w:marRight w:val="0"/>
      <w:marTop w:val="0"/>
      <w:marBottom w:val="0"/>
      <w:divBdr>
        <w:top w:val="none" w:sz="0" w:space="0" w:color="auto"/>
        <w:left w:val="none" w:sz="0" w:space="0" w:color="auto"/>
        <w:bottom w:val="none" w:sz="0" w:space="0" w:color="auto"/>
        <w:right w:val="none" w:sz="0" w:space="0" w:color="auto"/>
      </w:divBdr>
    </w:div>
    <w:div w:id="1338382252">
      <w:bodyDiv w:val="1"/>
      <w:marLeft w:val="0"/>
      <w:marRight w:val="0"/>
      <w:marTop w:val="0"/>
      <w:marBottom w:val="0"/>
      <w:divBdr>
        <w:top w:val="none" w:sz="0" w:space="0" w:color="auto"/>
        <w:left w:val="none" w:sz="0" w:space="0" w:color="auto"/>
        <w:bottom w:val="none" w:sz="0" w:space="0" w:color="auto"/>
        <w:right w:val="none" w:sz="0" w:space="0" w:color="auto"/>
      </w:divBdr>
    </w:div>
    <w:div w:id="1414742295">
      <w:bodyDiv w:val="1"/>
      <w:marLeft w:val="0"/>
      <w:marRight w:val="0"/>
      <w:marTop w:val="0"/>
      <w:marBottom w:val="0"/>
      <w:divBdr>
        <w:top w:val="none" w:sz="0" w:space="0" w:color="auto"/>
        <w:left w:val="none" w:sz="0" w:space="0" w:color="auto"/>
        <w:bottom w:val="none" w:sz="0" w:space="0" w:color="auto"/>
        <w:right w:val="none" w:sz="0" w:space="0" w:color="auto"/>
      </w:divBdr>
    </w:div>
    <w:div w:id="1879514642">
      <w:bodyDiv w:val="1"/>
      <w:marLeft w:val="0"/>
      <w:marRight w:val="0"/>
      <w:marTop w:val="0"/>
      <w:marBottom w:val="0"/>
      <w:divBdr>
        <w:top w:val="none" w:sz="0" w:space="0" w:color="auto"/>
        <w:left w:val="none" w:sz="0" w:space="0" w:color="auto"/>
        <w:bottom w:val="none" w:sz="0" w:space="0" w:color="auto"/>
        <w:right w:val="none" w:sz="0" w:space="0" w:color="auto"/>
      </w:divBdr>
    </w:div>
    <w:div w:id="202658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934B77-FDDA-402C-8B7D-D3E948E8F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6167</Words>
  <Characters>35153</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Nataša Podgornik</cp:lastModifiedBy>
  <cp:revision>3</cp:revision>
  <dcterms:created xsi:type="dcterms:W3CDTF">2023-04-15T18:28:00Z</dcterms:created>
  <dcterms:modified xsi:type="dcterms:W3CDTF">2023-04-18T12:21:00Z</dcterms:modified>
</cp:coreProperties>
</file>